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6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4"/>
        <w:ind w:left="3471"/>
      </w:pP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B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7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8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6"/>
          <w:szCs w:val="16"/>
        </w:rPr>
        <w:jc w:val="left"/>
        <w:spacing w:before="34"/>
        <w:ind w:left="100"/>
      </w:pPr>
      <w:r>
        <w:rPr>
          <w:rFonts w:cs="Arial" w:hAnsi="Arial" w:eastAsia="Arial" w:ascii="Arial"/>
          <w:b/>
          <w:spacing w:val="-6"/>
          <w:w w:val="100"/>
          <w:sz w:val="16"/>
          <w:szCs w:val="16"/>
        </w:rPr>
        <w:t>A</w:t>
      </w:r>
      <w:r>
        <w:rPr>
          <w:rFonts w:cs="Arial" w:hAnsi="Arial" w:eastAsia="Arial" w:ascii="Arial"/>
          <w:b/>
          <w:spacing w:val="1"/>
          <w:w w:val="100"/>
          <w:sz w:val="16"/>
          <w:szCs w:val="16"/>
        </w:rPr>
        <w:t>N</w:t>
      </w:r>
      <w:r>
        <w:rPr>
          <w:rFonts w:cs="Arial" w:hAnsi="Arial" w:eastAsia="Arial" w:ascii="Arial"/>
          <w:b/>
          <w:spacing w:val="-1"/>
          <w:w w:val="100"/>
          <w:sz w:val="16"/>
          <w:szCs w:val="16"/>
        </w:rPr>
        <w:t>K</w:t>
      </w:r>
      <w:r>
        <w:rPr>
          <w:rFonts w:cs="Arial" w:hAnsi="Arial" w:eastAsia="Arial" w:ascii="Arial"/>
          <w:b/>
          <w:spacing w:val="3"/>
          <w:w w:val="100"/>
          <w:sz w:val="16"/>
          <w:szCs w:val="16"/>
        </w:rPr>
        <w:t>I</w: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T</w:t>
      </w:r>
      <w:r>
        <w:rPr>
          <w:rFonts w:cs="Arial" w:hAnsi="Arial" w:eastAsia="Arial" w:ascii="Arial"/>
          <w:b/>
          <w:spacing w:val="-1"/>
          <w:w w:val="100"/>
          <w:sz w:val="16"/>
          <w:szCs w:val="16"/>
        </w:rPr>
        <w:t> </w:t>
      </w:r>
      <w:r>
        <w:rPr>
          <w:rFonts w:cs="Arial" w:hAnsi="Arial" w:eastAsia="Arial" w:ascii="Arial"/>
          <w:b/>
          <w:spacing w:val="1"/>
          <w:w w:val="100"/>
          <w:sz w:val="16"/>
          <w:szCs w:val="16"/>
        </w:rPr>
        <w:t>V</w:t>
      </w:r>
      <w:r>
        <w:rPr>
          <w:rFonts w:cs="Arial" w:hAnsi="Arial" w:eastAsia="Arial" w:ascii="Arial"/>
          <w:b/>
          <w:spacing w:val="1"/>
          <w:w w:val="100"/>
          <w:sz w:val="16"/>
          <w:szCs w:val="16"/>
        </w:rPr>
        <w:t>E</w:t>
      </w:r>
      <w:r>
        <w:rPr>
          <w:rFonts w:cs="Arial" w:hAnsi="Arial" w:eastAsia="Arial" w:ascii="Arial"/>
          <w:b/>
          <w:spacing w:val="-3"/>
          <w:w w:val="100"/>
          <w:sz w:val="16"/>
          <w:szCs w:val="16"/>
        </w:rPr>
        <w:t>R</w:t>
      </w:r>
      <w:r>
        <w:rPr>
          <w:rFonts w:cs="Arial" w:hAnsi="Arial" w:eastAsia="Arial" w:ascii="Arial"/>
          <w:b/>
          <w:spacing w:val="5"/>
          <w:w w:val="100"/>
          <w:sz w:val="16"/>
          <w:szCs w:val="16"/>
        </w:rPr>
        <w:t>M</w: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0"/>
          <w:w w:val="100"/>
          <w:sz w:val="16"/>
          <w:szCs w:val="16"/>
        </w:rPr>
      </w:r>
    </w:p>
    <w:p>
      <w:pPr>
        <w:rPr>
          <w:sz w:val="10"/>
          <w:szCs w:val="10"/>
        </w:rPr>
        <w:jc w:val="left"/>
        <w:spacing w:before="3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6"/>
          <w:szCs w:val="16"/>
        </w:rPr>
        <w:jc w:val="left"/>
        <w:ind w:left="100"/>
      </w:pPr>
      <w:r>
        <w:rPr>
          <w:rFonts w:cs="Arial" w:hAnsi="Arial" w:eastAsia="Arial" w:ascii="Arial"/>
          <w:spacing w:val="-2"/>
          <w:w w:val="100"/>
          <w:sz w:val="16"/>
          <w:szCs w:val="16"/>
        </w:rPr>
        <w:t>M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o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b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il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:</w:t>
      </w:r>
      <w:r>
        <w:rPr>
          <w:rFonts w:cs="Arial" w:hAnsi="Arial" w:eastAsia="Arial" w:ascii="Arial"/>
          <w:spacing w:val="2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+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9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1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-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9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2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x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x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x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x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x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x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x</w:t>
      </w:r>
    </w:p>
    <w:p>
      <w:pPr>
        <w:rPr>
          <w:rFonts w:cs="Arial" w:hAnsi="Arial" w:eastAsia="Arial" w:ascii="Arial"/>
          <w:sz w:val="16"/>
          <w:szCs w:val="16"/>
        </w:rPr>
        <w:jc w:val="left"/>
        <w:spacing w:before="20"/>
        <w:ind w:left="100"/>
      </w:pPr>
      <w:r>
        <w:rPr>
          <w:rFonts w:cs="Arial" w:hAnsi="Arial" w:eastAsia="Arial" w:ascii="Arial"/>
          <w:spacing w:val="1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M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il:</w:t>
      </w:r>
      <w:r>
        <w:rPr>
          <w:rFonts w:cs="Arial" w:hAnsi="Arial" w:eastAsia="Arial" w:ascii="Arial"/>
          <w:spacing w:val="2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006598"/>
          <w:spacing w:val="-1"/>
          <w:w w:val="100"/>
          <w:sz w:val="16"/>
          <w:szCs w:val="16"/>
        </w:rPr>
        <w:t>a</w:t>
      </w:r>
      <w:r>
        <w:rPr>
          <w:rFonts w:cs="Arial" w:hAnsi="Arial" w:eastAsia="Arial" w:ascii="Arial"/>
          <w:color w:val="006598"/>
          <w:spacing w:val="-3"/>
          <w:w w:val="100"/>
          <w:sz w:val="16"/>
          <w:szCs w:val="16"/>
        </w:rPr>
        <w:t>n</w:t>
      </w:r>
      <w:r>
        <w:rPr>
          <w:rFonts w:cs="Arial" w:hAnsi="Arial" w:eastAsia="Arial" w:ascii="Arial"/>
          <w:color w:val="006598"/>
          <w:spacing w:val="1"/>
          <w:w w:val="100"/>
          <w:sz w:val="16"/>
          <w:szCs w:val="16"/>
        </w:rPr>
        <w:t>k</w:t>
      </w:r>
      <w:r>
        <w:rPr>
          <w:rFonts w:cs="Arial" w:hAnsi="Arial" w:eastAsia="Arial" w:ascii="Arial"/>
          <w:color w:val="006598"/>
          <w:spacing w:val="0"/>
          <w:w w:val="100"/>
          <w:sz w:val="16"/>
          <w:szCs w:val="16"/>
        </w:rPr>
        <w:t>i</w:t>
      </w:r>
      <w:r>
        <w:rPr>
          <w:rFonts w:cs="Arial" w:hAnsi="Arial" w:eastAsia="Arial" w:ascii="Arial"/>
          <w:color w:val="006598"/>
          <w:spacing w:val="-1"/>
          <w:w w:val="100"/>
          <w:sz w:val="16"/>
          <w:szCs w:val="16"/>
        </w:rPr>
        <w:t>x</w:t>
      </w:r>
      <w:r>
        <w:rPr>
          <w:rFonts w:cs="Arial" w:hAnsi="Arial" w:eastAsia="Arial" w:ascii="Arial"/>
          <w:color w:val="006598"/>
          <w:spacing w:val="-1"/>
          <w:w w:val="100"/>
          <w:sz w:val="16"/>
          <w:szCs w:val="16"/>
        </w:rPr>
        <w:t>x</w:t>
      </w:r>
      <w:r>
        <w:rPr>
          <w:rFonts w:cs="Arial" w:hAnsi="Arial" w:eastAsia="Arial" w:ascii="Arial"/>
          <w:color w:val="006598"/>
          <w:spacing w:val="-1"/>
          <w:w w:val="100"/>
          <w:sz w:val="16"/>
          <w:szCs w:val="16"/>
        </w:rPr>
        <w:t>x</w:t>
      </w:r>
      <w:r>
        <w:rPr>
          <w:rFonts w:cs="Arial" w:hAnsi="Arial" w:eastAsia="Arial" w:ascii="Arial"/>
          <w:color w:val="006598"/>
          <w:spacing w:val="-1"/>
          <w:w w:val="100"/>
          <w:sz w:val="16"/>
          <w:szCs w:val="16"/>
        </w:rPr>
        <w:t>x</w:t>
      </w:r>
      <w:r>
        <w:rPr>
          <w:rFonts w:cs="Arial" w:hAnsi="Arial" w:eastAsia="Arial" w:ascii="Arial"/>
          <w:color w:val="006598"/>
          <w:spacing w:val="-1"/>
          <w:w w:val="100"/>
          <w:sz w:val="16"/>
          <w:szCs w:val="16"/>
        </w:rPr>
        <w:t>x</w:t>
      </w:r>
      <w:r>
        <w:rPr>
          <w:rFonts w:cs="Arial" w:hAnsi="Arial" w:eastAsia="Arial" w:ascii="Arial"/>
          <w:color w:val="006598"/>
          <w:spacing w:val="-1"/>
          <w:w w:val="100"/>
          <w:sz w:val="16"/>
          <w:szCs w:val="16"/>
        </w:rPr>
        <w:t>x</w:t>
      </w:r>
      <w:hyperlink r:id="rId4">
        <w:r>
          <w:rPr>
            <w:rFonts w:cs="Arial" w:hAnsi="Arial" w:eastAsia="Arial" w:ascii="Arial"/>
            <w:color w:val="006598"/>
            <w:spacing w:val="1"/>
            <w:w w:val="100"/>
            <w:sz w:val="16"/>
            <w:szCs w:val="16"/>
          </w:rPr>
          <w:t>.</w:t>
        </w:r>
        <w:r>
          <w:rPr>
            <w:rFonts w:cs="Arial" w:hAnsi="Arial" w:eastAsia="Arial" w:ascii="Arial"/>
            <w:color w:val="006598"/>
            <w:spacing w:val="-1"/>
            <w:w w:val="100"/>
            <w:sz w:val="16"/>
            <w:szCs w:val="16"/>
          </w:rPr>
          <w:t>b</w:t>
        </w:r>
        <w:r>
          <w:rPr>
            <w:rFonts w:cs="Arial" w:hAnsi="Arial" w:eastAsia="Arial" w:ascii="Arial"/>
            <w:color w:val="006598"/>
            <w:spacing w:val="3"/>
            <w:w w:val="100"/>
            <w:sz w:val="16"/>
            <w:szCs w:val="16"/>
          </w:rPr>
          <w:t>m</w:t>
        </w:r>
        <w:r>
          <w:rPr>
            <w:rFonts w:cs="Arial" w:hAnsi="Arial" w:eastAsia="Arial" w:ascii="Arial"/>
            <w:color w:val="006598"/>
            <w:spacing w:val="0"/>
            <w:w w:val="100"/>
            <w:sz w:val="16"/>
            <w:szCs w:val="16"/>
          </w:rPr>
          <w:t>ie</w:t>
        </w:r>
        <w:r>
          <w:rPr>
            <w:rFonts w:cs="Arial" w:hAnsi="Arial" w:eastAsia="Arial" w:ascii="Arial"/>
            <w:color w:val="006598"/>
            <w:spacing w:val="-2"/>
            <w:w w:val="100"/>
            <w:sz w:val="16"/>
            <w:szCs w:val="16"/>
          </w:rPr>
          <w:t>t</w:t>
        </w:r>
        <w:r>
          <w:rPr>
            <w:rFonts w:cs="Arial" w:hAnsi="Arial" w:eastAsia="Arial" w:ascii="Arial"/>
            <w:color w:val="006598"/>
            <w:spacing w:val="0"/>
            <w:w w:val="100"/>
            <w:sz w:val="16"/>
            <w:szCs w:val="16"/>
          </w:rPr>
          <w:t>@</w:t>
        </w:r>
        <w:r>
          <w:rPr>
            <w:rFonts w:cs="Arial" w:hAnsi="Arial" w:eastAsia="Arial" w:ascii="Arial"/>
            <w:color w:val="006598"/>
            <w:spacing w:val="-3"/>
            <w:w w:val="100"/>
            <w:sz w:val="16"/>
            <w:szCs w:val="16"/>
          </w:rPr>
          <w:t>g</w:t>
        </w:r>
        <w:r>
          <w:rPr>
            <w:rFonts w:cs="Arial" w:hAnsi="Arial" w:eastAsia="Arial" w:ascii="Arial"/>
            <w:color w:val="006598"/>
            <w:spacing w:val="3"/>
            <w:w w:val="100"/>
            <w:sz w:val="16"/>
            <w:szCs w:val="16"/>
          </w:rPr>
          <w:t>m</w:t>
        </w:r>
        <w:r>
          <w:rPr>
            <w:rFonts w:cs="Arial" w:hAnsi="Arial" w:eastAsia="Arial" w:ascii="Arial"/>
            <w:color w:val="006598"/>
            <w:spacing w:val="-1"/>
            <w:w w:val="100"/>
            <w:sz w:val="16"/>
            <w:szCs w:val="16"/>
          </w:rPr>
          <w:t>a</w:t>
        </w:r>
        <w:r>
          <w:rPr>
            <w:rFonts w:cs="Arial" w:hAnsi="Arial" w:eastAsia="Arial" w:ascii="Arial"/>
            <w:color w:val="006598"/>
            <w:spacing w:val="0"/>
            <w:w w:val="100"/>
            <w:sz w:val="16"/>
            <w:szCs w:val="16"/>
          </w:rPr>
          <w:t>i</w:t>
        </w:r>
        <w:r>
          <w:rPr>
            <w:rFonts w:cs="Arial" w:hAnsi="Arial" w:eastAsia="Arial" w:ascii="Arial"/>
            <w:color w:val="006598"/>
            <w:spacing w:val="-2"/>
            <w:w w:val="100"/>
            <w:sz w:val="16"/>
            <w:szCs w:val="16"/>
          </w:rPr>
          <w:t>l</w:t>
        </w:r>
        <w:r>
          <w:rPr>
            <w:rFonts w:cs="Arial" w:hAnsi="Arial" w:eastAsia="Arial" w:ascii="Arial"/>
            <w:color w:val="006598"/>
            <w:spacing w:val="1"/>
            <w:w w:val="100"/>
            <w:sz w:val="16"/>
            <w:szCs w:val="16"/>
          </w:rPr>
          <w:t>.</w:t>
        </w:r>
        <w:r>
          <w:rPr>
            <w:rFonts w:cs="Arial" w:hAnsi="Arial" w:eastAsia="Arial" w:ascii="Arial"/>
            <w:color w:val="006598"/>
            <w:spacing w:val="-1"/>
            <w:w w:val="100"/>
            <w:sz w:val="16"/>
            <w:szCs w:val="16"/>
          </w:rPr>
          <w:t>c</w:t>
        </w:r>
        <w:r>
          <w:rPr>
            <w:rFonts w:cs="Arial" w:hAnsi="Arial" w:eastAsia="Arial" w:ascii="Arial"/>
            <w:color w:val="006598"/>
            <w:spacing w:val="-1"/>
            <w:w w:val="100"/>
            <w:sz w:val="16"/>
            <w:szCs w:val="16"/>
          </w:rPr>
          <w:t>o</w:t>
        </w:r>
        <w:r>
          <w:rPr>
            <w:rFonts w:cs="Arial" w:hAnsi="Arial" w:eastAsia="Arial" w:ascii="Arial"/>
            <w:color w:val="006598"/>
            <w:spacing w:val="0"/>
            <w:w w:val="100"/>
            <w:sz w:val="16"/>
            <w:szCs w:val="16"/>
          </w:rPr>
          <w:t>m</w:t>
        </w:r>
      </w:hyperlink>
      <w:r>
        <w:rPr>
          <w:rFonts w:cs="Arial" w:hAnsi="Arial" w:eastAsia="Arial" w:ascii="Arial"/>
          <w:color w:val="000000"/>
          <w:spacing w:val="0"/>
          <w:w w:val="100"/>
          <w:sz w:val="16"/>
          <w:szCs w:val="16"/>
        </w:rPr>
      </w:r>
    </w:p>
    <w:p>
      <w:pPr>
        <w:rPr>
          <w:sz w:val="28"/>
          <w:szCs w:val="28"/>
        </w:rPr>
        <w:jc w:val="left"/>
        <w:spacing w:before="18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16"/>
          <w:szCs w:val="16"/>
        </w:rPr>
        <w:jc w:val="left"/>
        <w:ind w:left="100"/>
      </w:pPr>
      <w:r>
        <w:rPr>
          <w:rFonts w:cs="Arial" w:hAnsi="Arial" w:eastAsia="Arial" w:ascii="Arial"/>
          <w:b/>
          <w:spacing w:val="1"/>
          <w:w w:val="100"/>
          <w:sz w:val="16"/>
          <w:szCs w:val="16"/>
        </w:rPr>
        <w:t>C</w:t>
      </w:r>
      <w:r>
        <w:rPr>
          <w:rFonts w:cs="Arial" w:hAnsi="Arial" w:eastAsia="Arial" w:ascii="Arial"/>
          <w:b/>
          <w:spacing w:val="-6"/>
          <w:w w:val="100"/>
          <w:sz w:val="16"/>
          <w:szCs w:val="16"/>
        </w:rPr>
        <w:t>A</w:t>
      </w:r>
      <w:r>
        <w:rPr>
          <w:rFonts w:cs="Arial" w:hAnsi="Arial" w:eastAsia="Arial" w:ascii="Arial"/>
          <w:b/>
          <w:spacing w:val="-1"/>
          <w:w w:val="100"/>
          <w:sz w:val="16"/>
          <w:szCs w:val="16"/>
        </w:rPr>
        <w:t>R</w:t>
      </w:r>
      <w:r>
        <w:rPr>
          <w:rFonts w:cs="Arial" w:hAnsi="Arial" w:eastAsia="Arial" w:ascii="Arial"/>
          <w:b/>
          <w:spacing w:val="1"/>
          <w:w w:val="100"/>
          <w:sz w:val="16"/>
          <w:szCs w:val="16"/>
        </w:rPr>
        <w:t>E</w:t>
      </w:r>
      <w:r>
        <w:rPr>
          <w:rFonts w:cs="Arial" w:hAnsi="Arial" w:eastAsia="Arial" w:ascii="Arial"/>
          <w:b/>
          <w:spacing w:val="1"/>
          <w:w w:val="100"/>
          <w:sz w:val="16"/>
          <w:szCs w:val="16"/>
        </w:rPr>
        <w:t>E</w: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R</w: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O</w:t>
      </w:r>
      <w:r>
        <w:rPr>
          <w:rFonts w:cs="Arial" w:hAnsi="Arial" w:eastAsia="Arial" w:ascii="Arial"/>
          <w:b/>
          <w:spacing w:val="-1"/>
          <w:w w:val="100"/>
          <w:sz w:val="16"/>
          <w:szCs w:val="16"/>
        </w:rPr>
        <w:t>B</w:t>
      </w:r>
      <w:r>
        <w:rPr>
          <w:rFonts w:cs="Arial" w:hAnsi="Arial" w:eastAsia="Arial" w:ascii="Arial"/>
          <w:b/>
          <w:spacing w:val="-1"/>
          <w:w w:val="100"/>
          <w:sz w:val="16"/>
          <w:szCs w:val="16"/>
        </w:rPr>
        <w:t>J</w:t>
      </w:r>
      <w:r>
        <w:rPr>
          <w:rFonts w:cs="Arial" w:hAnsi="Arial" w:eastAsia="Arial" w:ascii="Arial"/>
          <w:b/>
          <w:spacing w:val="1"/>
          <w:w w:val="100"/>
          <w:sz w:val="16"/>
          <w:szCs w:val="16"/>
        </w:rPr>
        <w:t>E</w:t>
      </w:r>
      <w:r>
        <w:rPr>
          <w:rFonts w:cs="Arial" w:hAnsi="Arial" w:eastAsia="Arial" w:ascii="Arial"/>
          <w:b/>
          <w:spacing w:val="-1"/>
          <w:w w:val="100"/>
          <w:sz w:val="16"/>
          <w:szCs w:val="16"/>
        </w:rPr>
        <w:t>C</w:t>
      </w:r>
      <w:r>
        <w:rPr>
          <w:rFonts w:cs="Arial" w:hAnsi="Arial" w:eastAsia="Arial" w:ascii="Arial"/>
          <w:b/>
          <w:spacing w:val="-2"/>
          <w:w w:val="100"/>
          <w:sz w:val="16"/>
          <w:szCs w:val="16"/>
        </w:rPr>
        <w:t>T</w:t>
      </w:r>
      <w:r>
        <w:rPr>
          <w:rFonts w:cs="Arial" w:hAnsi="Arial" w:eastAsia="Arial" w:ascii="Arial"/>
          <w:b/>
          <w:spacing w:val="1"/>
          <w:w w:val="100"/>
          <w:sz w:val="16"/>
          <w:szCs w:val="16"/>
        </w:rPr>
        <w:t>I</w:t>
      </w:r>
      <w:r>
        <w:rPr>
          <w:rFonts w:cs="Arial" w:hAnsi="Arial" w:eastAsia="Arial" w:ascii="Arial"/>
          <w:b/>
          <w:spacing w:val="1"/>
          <w:w w:val="100"/>
          <w:sz w:val="16"/>
          <w:szCs w:val="16"/>
        </w:rPr>
        <w:t>V</w: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0"/>
          <w:w w:val="100"/>
          <w:sz w:val="16"/>
          <w:szCs w:val="16"/>
        </w:rPr>
      </w:r>
    </w:p>
    <w:p>
      <w:pPr>
        <w:rPr>
          <w:sz w:val="10"/>
          <w:szCs w:val="10"/>
        </w:rPr>
        <w:jc w:val="left"/>
        <w:spacing w:before="1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6"/>
          <w:szCs w:val="16"/>
        </w:rPr>
        <w:jc w:val="left"/>
        <w:spacing w:lineRule="auto" w:line="266"/>
        <w:ind w:left="100" w:right="74"/>
      </w:pPr>
      <w:r>
        <w:rPr>
          <w:rFonts w:cs="Arial" w:hAnsi="Arial" w:eastAsia="Arial" w:ascii="Arial"/>
          <w:spacing w:val="1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k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ing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c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r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r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o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3"/>
          <w:w w:val="100"/>
          <w:sz w:val="16"/>
          <w:szCs w:val="16"/>
        </w:rPr>
        <w:t>u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ili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z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3"/>
          <w:w w:val="100"/>
          <w:sz w:val="16"/>
          <w:szCs w:val="16"/>
        </w:rPr>
        <w:t>m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y</w:t>
      </w:r>
      <w:r>
        <w:rPr>
          <w:rFonts w:cs="Arial" w:hAnsi="Arial" w:eastAsia="Arial" w:ascii="Arial"/>
          <w:spacing w:val="-5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k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n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o</w:t>
      </w:r>
      <w:r>
        <w:rPr>
          <w:rFonts w:cs="Arial" w:hAnsi="Arial" w:eastAsia="Arial" w:ascii="Arial"/>
          <w:spacing w:val="-3"/>
          <w:w w:val="100"/>
          <w:sz w:val="16"/>
          <w:szCs w:val="16"/>
        </w:rPr>
        <w:t>w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le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d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g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,</w:t>
      </w:r>
      <w:r>
        <w:rPr>
          <w:rFonts w:cs="Arial" w:hAnsi="Arial" w:eastAsia="Arial" w:ascii="Arial"/>
          <w:spacing w:val="2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p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r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o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n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l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k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il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l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o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g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in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c</w:t>
      </w:r>
      <w:r>
        <w:rPr>
          <w:rFonts w:cs="Arial" w:hAnsi="Arial" w:eastAsia="Arial" w:ascii="Arial"/>
          <w:spacing w:val="-3"/>
          <w:w w:val="100"/>
          <w:sz w:val="16"/>
          <w:szCs w:val="16"/>
        </w:rPr>
        <w:t>o</w:t>
      </w:r>
      <w:r>
        <w:rPr>
          <w:rFonts w:cs="Arial" w:hAnsi="Arial" w:eastAsia="Arial" w:ascii="Arial"/>
          <w:spacing w:val="3"/>
          <w:w w:val="100"/>
          <w:sz w:val="16"/>
          <w:szCs w:val="16"/>
        </w:rPr>
        <w:t>m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p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r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h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-3"/>
          <w:w w:val="100"/>
          <w:sz w:val="16"/>
          <w:szCs w:val="16"/>
        </w:rPr>
        <w:t>n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i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v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7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u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n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d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r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n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d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ing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3"/>
          <w:w w:val="100"/>
          <w:sz w:val="16"/>
          <w:szCs w:val="16"/>
        </w:rPr>
        <w:t>r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p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u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d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o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r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g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n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i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z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ion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o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o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k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r</w:t>
      </w:r>
      <w:r>
        <w:rPr>
          <w:rFonts w:cs="Arial" w:hAnsi="Arial" w:eastAsia="Arial" w:ascii="Arial"/>
          <w:spacing w:val="-3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p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o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n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i</w:t>
      </w:r>
      <w:r>
        <w:rPr>
          <w:rFonts w:cs="Arial" w:hAnsi="Arial" w:eastAsia="Arial" w:ascii="Arial"/>
          <w:spacing w:val="-3"/>
          <w:w w:val="100"/>
          <w:sz w:val="16"/>
          <w:szCs w:val="16"/>
        </w:rPr>
        <w:t>b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ili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y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n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d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c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o</w:t>
      </w:r>
      <w:r>
        <w:rPr>
          <w:rFonts w:cs="Arial" w:hAnsi="Arial" w:eastAsia="Arial" w:ascii="Arial"/>
          <w:spacing w:val="-3"/>
          <w:w w:val="100"/>
          <w:sz w:val="16"/>
          <w:szCs w:val="16"/>
        </w:rPr>
        <w:t>n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r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ib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u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ig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n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i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f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i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c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n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l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y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.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16"/>
          <w:szCs w:val="16"/>
        </w:rPr>
        <w:jc w:val="left"/>
        <w:ind w:left="100"/>
      </w:pPr>
      <w:r>
        <w:rPr>
          <w:rFonts w:cs="Arial" w:hAnsi="Arial" w:eastAsia="Arial" w:ascii="Arial"/>
          <w:b/>
          <w:spacing w:val="-6"/>
          <w:w w:val="100"/>
          <w:sz w:val="16"/>
          <w:szCs w:val="16"/>
        </w:rPr>
        <w:t>A</w:t>
      </w:r>
      <w:r>
        <w:rPr>
          <w:rFonts w:cs="Arial" w:hAnsi="Arial" w:eastAsia="Arial" w:ascii="Arial"/>
          <w:b/>
          <w:spacing w:val="4"/>
          <w:w w:val="100"/>
          <w:sz w:val="16"/>
          <w:szCs w:val="16"/>
        </w:rPr>
        <w:t>C</w:t>
      </w:r>
      <w:r>
        <w:rPr>
          <w:rFonts w:cs="Arial" w:hAnsi="Arial" w:eastAsia="Arial" w:ascii="Arial"/>
          <w:b/>
          <w:spacing w:val="-3"/>
          <w:w w:val="100"/>
          <w:sz w:val="16"/>
          <w:szCs w:val="16"/>
        </w:rPr>
        <w:t>A</w:t>
      </w:r>
      <w:r>
        <w:rPr>
          <w:rFonts w:cs="Arial" w:hAnsi="Arial" w:eastAsia="Arial" w:ascii="Arial"/>
          <w:b/>
          <w:spacing w:val="-1"/>
          <w:w w:val="100"/>
          <w:sz w:val="16"/>
          <w:szCs w:val="16"/>
        </w:rPr>
        <w:t>D</w:t>
      </w:r>
      <w:r>
        <w:rPr>
          <w:rFonts w:cs="Arial" w:hAnsi="Arial" w:eastAsia="Arial" w:ascii="Arial"/>
          <w:b/>
          <w:spacing w:val="1"/>
          <w:w w:val="100"/>
          <w:sz w:val="16"/>
          <w:szCs w:val="16"/>
        </w:rPr>
        <w:t>E</w:t>
      </w:r>
      <w:r>
        <w:rPr>
          <w:rFonts w:cs="Arial" w:hAnsi="Arial" w:eastAsia="Arial" w:ascii="Arial"/>
          <w:b/>
          <w:spacing w:val="3"/>
          <w:w w:val="100"/>
          <w:sz w:val="16"/>
          <w:szCs w:val="16"/>
        </w:rPr>
        <w:t>M</w:t>
      </w:r>
      <w:r>
        <w:rPr>
          <w:rFonts w:cs="Arial" w:hAnsi="Arial" w:eastAsia="Arial" w:ascii="Arial"/>
          <w:b/>
          <w:spacing w:val="1"/>
          <w:w w:val="100"/>
          <w:sz w:val="16"/>
          <w:szCs w:val="16"/>
        </w:rPr>
        <w:t>I</w: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C</w:t>
      </w:r>
      <w:r>
        <w:rPr>
          <w:rFonts w:cs="Arial" w:hAnsi="Arial" w:eastAsia="Arial" w:ascii="Arial"/>
          <w:spacing w:val="0"/>
          <w:w w:val="100"/>
          <w:sz w:val="16"/>
          <w:szCs w:val="16"/>
        </w:rPr>
      </w:r>
    </w:p>
    <w:p>
      <w:pPr>
        <w:rPr>
          <w:sz w:val="10"/>
          <w:szCs w:val="10"/>
        </w:rPr>
        <w:jc w:val="left"/>
        <w:spacing w:before="3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6"/>
          <w:szCs w:val="16"/>
        </w:rPr>
        <w:jc w:val="left"/>
        <w:ind w:left="100"/>
      </w:pPr>
      <w:r>
        <w:rPr>
          <w:rFonts w:cs="Arial" w:hAnsi="Arial" w:eastAsia="Arial" w:ascii="Arial"/>
          <w:spacing w:val="-1"/>
          <w:w w:val="100"/>
          <w:sz w:val="16"/>
          <w:szCs w:val="16"/>
        </w:rPr>
        <w:t>-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P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u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r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u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ing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M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.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B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.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2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(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Fin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-3"/>
          <w:w w:val="100"/>
          <w:sz w:val="16"/>
          <w:szCs w:val="16"/>
        </w:rPr>
        <w:t>n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c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&amp;</w:t>
      </w:r>
      <w:r>
        <w:rPr>
          <w:rFonts w:cs="Arial" w:hAnsi="Arial" w:eastAsia="Arial" w:ascii="Arial"/>
          <w:spacing w:val="2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H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R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)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f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r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o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m</w:t>
      </w:r>
      <w:r>
        <w:rPr>
          <w:rFonts w:cs="Arial" w:hAnsi="Arial" w:eastAsia="Arial" w:ascii="Arial"/>
          <w:spacing w:val="2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X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X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X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X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X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X</w:t>
      </w:r>
      <w:r>
        <w:rPr>
          <w:rFonts w:cs="Arial" w:hAnsi="Arial" w:eastAsia="Arial" w:ascii="Arial"/>
          <w:spacing w:val="-3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I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n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i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u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o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f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n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g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g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.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&amp;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c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h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n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o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lo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g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y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,</w:t>
      </w:r>
      <w:r>
        <w:rPr>
          <w:rFonts w:cs="Arial" w:hAnsi="Arial" w:eastAsia="Arial" w:ascii="Arial"/>
          <w:spacing w:val="2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X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X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X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X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X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(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f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f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iliat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d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o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X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X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X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X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X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X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)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&amp;</w:t>
      </w:r>
      <w:r>
        <w:rPr>
          <w:rFonts w:cs="Arial" w:hAnsi="Arial" w:eastAsia="Arial" w:ascii="Arial"/>
          <w:spacing w:val="2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c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u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r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d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7</w:t>
      </w:r>
      <w:r>
        <w:rPr>
          <w:rFonts w:cs="Arial" w:hAnsi="Arial" w:eastAsia="Arial" w:ascii="Arial"/>
          <w:spacing w:val="-3"/>
          <w:w w:val="100"/>
          <w:sz w:val="16"/>
          <w:szCs w:val="16"/>
        </w:rPr>
        <w:t>3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%</w:t>
      </w:r>
    </w:p>
    <w:p>
      <w:pPr>
        <w:rPr>
          <w:rFonts w:cs="Arial" w:hAnsi="Arial" w:eastAsia="Arial" w:ascii="Arial"/>
          <w:sz w:val="16"/>
          <w:szCs w:val="16"/>
        </w:rPr>
        <w:jc w:val="left"/>
        <w:spacing w:before="20"/>
        <w:ind w:left="100"/>
      </w:pPr>
      <w:r>
        <w:rPr>
          <w:rFonts w:cs="Arial" w:hAnsi="Arial" w:eastAsia="Arial" w:ascii="Arial"/>
          <w:spacing w:val="3"/>
          <w:w w:val="100"/>
          <w:sz w:val="16"/>
          <w:szCs w:val="16"/>
        </w:rPr>
        <w:t>m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-3"/>
          <w:w w:val="100"/>
          <w:sz w:val="16"/>
          <w:szCs w:val="16"/>
        </w:rPr>
        <w:t>r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k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2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ill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2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n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d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y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r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.</w:t>
      </w:r>
    </w:p>
    <w:p>
      <w:pPr>
        <w:rPr>
          <w:sz w:val="10"/>
          <w:szCs w:val="10"/>
        </w:rPr>
        <w:jc w:val="left"/>
        <w:spacing w:before="2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6"/>
          <w:szCs w:val="16"/>
        </w:rPr>
        <w:jc w:val="left"/>
        <w:ind w:left="100"/>
      </w:pPr>
      <w:r>
        <w:rPr>
          <w:rFonts w:cs="Arial" w:hAnsi="Arial" w:eastAsia="Arial" w:ascii="Arial"/>
          <w:spacing w:val="-1"/>
          <w:w w:val="100"/>
          <w:sz w:val="16"/>
          <w:szCs w:val="16"/>
        </w:rPr>
        <w:t>-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P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d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B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.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C</w:t>
      </w:r>
      <w:r>
        <w:rPr>
          <w:rFonts w:cs="Arial" w:hAnsi="Arial" w:eastAsia="Arial" w:ascii="Arial"/>
          <w:spacing w:val="-3"/>
          <w:w w:val="100"/>
          <w:sz w:val="16"/>
          <w:szCs w:val="16"/>
        </w:rPr>
        <w:t>o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m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f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r</w:t>
      </w:r>
      <w:r>
        <w:rPr>
          <w:rFonts w:cs="Arial" w:hAnsi="Arial" w:eastAsia="Arial" w:ascii="Arial"/>
          <w:spacing w:val="-3"/>
          <w:w w:val="100"/>
          <w:sz w:val="16"/>
          <w:szCs w:val="16"/>
        </w:rPr>
        <w:t>o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m</w:t>
      </w:r>
      <w:r>
        <w:rPr>
          <w:rFonts w:cs="Arial" w:hAnsi="Arial" w:eastAsia="Arial" w:ascii="Arial"/>
          <w:spacing w:val="4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4"/>
          <w:w w:val="100"/>
          <w:sz w:val="16"/>
          <w:szCs w:val="16"/>
        </w:rPr>
        <w:t>x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x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x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x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x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in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2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0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1</w:t>
      </w:r>
      <w:r>
        <w:rPr>
          <w:rFonts w:cs="Arial" w:hAnsi="Arial" w:eastAsia="Arial" w:ascii="Arial"/>
          <w:spacing w:val="2"/>
          <w:w w:val="100"/>
          <w:sz w:val="16"/>
          <w:szCs w:val="16"/>
        </w:rPr>
        <w:t>0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.</w:t>
      </w:r>
    </w:p>
    <w:p>
      <w:pPr>
        <w:rPr>
          <w:rFonts w:cs="Arial" w:hAnsi="Arial" w:eastAsia="Arial" w:ascii="Arial"/>
          <w:sz w:val="16"/>
          <w:szCs w:val="16"/>
        </w:rPr>
        <w:jc w:val="left"/>
        <w:spacing w:before="20"/>
        <w:ind w:left="100"/>
      </w:pPr>
      <w:r>
        <w:rPr>
          <w:rFonts w:cs="Arial" w:hAnsi="Arial" w:eastAsia="Arial" w:ascii="Arial"/>
          <w:spacing w:val="-1"/>
          <w:w w:val="100"/>
          <w:sz w:val="16"/>
          <w:szCs w:val="16"/>
        </w:rPr>
        <w:t>-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P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d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1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2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-3"/>
          <w:w w:val="100"/>
          <w:sz w:val="16"/>
          <w:szCs w:val="16"/>
        </w:rPr>
        <w:t>h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f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r</w:t>
      </w:r>
      <w:r>
        <w:rPr>
          <w:rFonts w:cs="Arial" w:hAnsi="Arial" w:eastAsia="Arial" w:ascii="Arial"/>
          <w:spacing w:val="-3"/>
          <w:w w:val="100"/>
          <w:sz w:val="16"/>
          <w:szCs w:val="16"/>
        </w:rPr>
        <w:t>o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m</w:t>
      </w:r>
      <w:r>
        <w:rPr>
          <w:rFonts w:cs="Arial" w:hAnsi="Arial" w:eastAsia="Arial" w:ascii="Arial"/>
          <w:spacing w:val="4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4"/>
          <w:w w:val="100"/>
          <w:sz w:val="16"/>
          <w:szCs w:val="16"/>
        </w:rPr>
        <w:t>x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x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x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x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x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in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2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0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0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7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.</w:t>
      </w:r>
    </w:p>
    <w:p>
      <w:pPr>
        <w:rPr>
          <w:rFonts w:cs="Arial" w:hAnsi="Arial" w:eastAsia="Arial" w:ascii="Arial"/>
          <w:sz w:val="16"/>
          <w:szCs w:val="16"/>
        </w:rPr>
        <w:jc w:val="left"/>
        <w:spacing w:before="20"/>
        <w:ind w:left="100"/>
      </w:pPr>
      <w:r>
        <w:rPr>
          <w:rFonts w:cs="Arial" w:hAnsi="Arial" w:eastAsia="Arial" w:ascii="Arial"/>
          <w:spacing w:val="-1"/>
          <w:w w:val="100"/>
          <w:sz w:val="16"/>
          <w:szCs w:val="16"/>
        </w:rPr>
        <w:t>-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P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d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1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0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-3"/>
          <w:w w:val="100"/>
          <w:sz w:val="16"/>
          <w:szCs w:val="16"/>
        </w:rPr>
        <w:t>h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f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r</w:t>
      </w:r>
      <w:r>
        <w:rPr>
          <w:rFonts w:cs="Arial" w:hAnsi="Arial" w:eastAsia="Arial" w:ascii="Arial"/>
          <w:spacing w:val="-3"/>
          <w:w w:val="100"/>
          <w:sz w:val="16"/>
          <w:szCs w:val="16"/>
        </w:rPr>
        <w:t>o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m</w:t>
      </w:r>
      <w:r>
        <w:rPr>
          <w:rFonts w:cs="Arial" w:hAnsi="Arial" w:eastAsia="Arial" w:ascii="Arial"/>
          <w:spacing w:val="4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4"/>
          <w:w w:val="100"/>
          <w:sz w:val="16"/>
          <w:szCs w:val="16"/>
        </w:rPr>
        <w:t>x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x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x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x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x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in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2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0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0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5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.</w:t>
      </w:r>
    </w:p>
    <w:p>
      <w:pPr>
        <w:rPr>
          <w:sz w:val="28"/>
          <w:szCs w:val="28"/>
        </w:rPr>
        <w:jc w:val="left"/>
        <w:spacing w:before="18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16"/>
          <w:szCs w:val="16"/>
        </w:rPr>
        <w:jc w:val="left"/>
        <w:ind w:left="100"/>
      </w:pPr>
      <w:r>
        <w:rPr>
          <w:rFonts w:cs="Arial" w:hAnsi="Arial" w:eastAsia="Arial" w:ascii="Arial"/>
          <w:b/>
          <w:spacing w:val="1"/>
          <w:w w:val="100"/>
          <w:sz w:val="16"/>
          <w:szCs w:val="16"/>
        </w:rPr>
        <w:t>I</w: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T</w:t>
      </w:r>
      <w:r>
        <w:rPr>
          <w:rFonts w:cs="Arial" w:hAnsi="Arial" w:eastAsia="Arial" w:ascii="Arial"/>
          <w:b/>
          <w:spacing w:val="-1"/>
          <w:w w:val="100"/>
          <w:sz w:val="16"/>
          <w:szCs w:val="16"/>
        </w:rPr>
        <w:t> </w:t>
      </w:r>
      <w:r>
        <w:rPr>
          <w:rFonts w:cs="Arial" w:hAnsi="Arial" w:eastAsia="Arial" w:ascii="Arial"/>
          <w:b/>
          <w:spacing w:val="-1"/>
          <w:w w:val="100"/>
          <w:sz w:val="16"/>
          <w:szCs w:val="16"/>
        </w:rPr>
        <w:t>C</w:t>
      </w:r>
      <w:r>
        <w:rPr>
          <w:rFonts w:cs="Arial" w:hAnsi="Arial" w:eastAsia="Arial" w:ascii="Arial"/>
          <w:b/>
          <w:spacing w:val="-1"/>
          <w:w w:val="100"/>
          <w:sz w:val="16"/>
          <w:szCs w:val="16"/>
        </w:rPr>
        <w:t>R</w:t>
      </w:r>
      <w:r>
        <w:rPr>
          <w:rFonts w:cs="Arial" w:hAnsi="Arial" w:eastAsia="Arial" w:ascii="Arial"/>
          <w:b/>
          <w:spacing w:val="1"/>
          <w:w w:val="100"/>
          <w:sz w:val="16"/>
          <w:szCs w:val="16"/>
        </w:rPr>
        <w:t>E</w:t>
      </w:r>
      <w:r>
        <w:rPr>
          <w:rFonts w:cs="Arial" w:hAnsi="Arial" w:eastAsia="Arial" w:ascii="Arial"/>
          <w:b/>
          <w:spacing w:val="-1"/>
          <w:w w:val="100"/>
          <w:sz w:val="16"/>
          <w:szCs w:val="16"/>
        </w:rPr>
        <w:t>D</w:t>
      </w:r>
      <w:r>
        <w:rPr>
          <w:rFonts w:cs="Arial" w:hAnsi="Arial" w:eastAsia="Arial" w:ascii="Arial"/>
          <w:b/>
          <w:spacing w:val="1"/>
          <w:w w:val="100"/>
          <w:sz w:val="16"/>
          <w:szCs w:val="16"/>
        </w:rPr>
        <w:t>E</w:t>
      </w:r>
      <w:r>
        <w:rPr>
          <w:rFonts w:cs="Arial" w:hAnsi="Arial" w:eastAsia="Arial" w:ascii="Arial"/>
          <w:b/>
          <w:spacing w:val="-1"/>
          <w:w w:val="100"/>
          <w:sz w:val="16"/>
          <w:szCs w:val="16"/>
        </w:rPr>
        <w:t>N</w:t>
      </w:r>
      <w:r>
        <w:rPr>
          <w:rFonts w:cs="Arial" w:hAnsi="Arial" w:eastAsia="Arial" w:ascii="Arial"/>
          <w:b/>
          <w:spacing w:val="-2"/>
          <w:w w:val="100"/>
          <w:sz w:val="16"/>
          <w:szCs w:val="16"/>
        </w:rPr>
        <w:t>T</w:t>
      </w:r>
      <w:r>
        <w:rPr>
          <w:rFonts w:cs="Arial" w:hAnsi="Arial" w:eastAsia="Arial" w:ascii="Arial"/>
          <w:b/>
          <w:spacing w:val="3"/>
          <w:w w:val="100"/>
          <w:sz w:val="16"/>
          <w:szCs w:val="16"/>
        </w:rPr>
        <w:t>I</w:t>
      </w:r>
      <w:r>
        <w:rPr>
          <w:rFonts w:cs="Arial" w:hAnsi="Arial" w:eastAsia="Arial" w:ascii="Arial"/>
          <w:b/>
          <w:spacing w:val="-8"/>
          <w:w w:val="100"/>
          <w:sz w:val="16"/>
          <w:szCs w:val="16"/>
        </w:rPr>
        <w:t>A</w: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LS</w:t>
      </w:r>
      <w:r>
        <w:rPr>
          <w:rFonts w:cs="Arial" w:hAnsi="Arial" w:eastAsia="Arial" w:ascii="Arial"/>
          <w:spacing w:val="0"/>
          <w:w w:val="100"/>
          <w:sz w:val="16"/>
          <w:szCs w:val="16"/>
        </w:rPr>
      </w:r>
    </w:p>
    <w:p>
      <w:pPr>
        <w:rPr>
          <w:sz w:val="10"/>
          <w:szCs w:val="10"/>
        </w:rPr>
        <w:jc w:val="left"/>
        <w:spacing w:before="3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6"/>
          <w:szCs w:val="16"/>
        </w:rPr>
        <w:jc w:val="left"/>
        <w:ind w:left="100"/>
      </w:pPr>
      <w:r>
        <w:rPr>
          <w:rFonts w:cs="Arial" w:hAnsi="Arial" w:eastAsia="Arial" w:ascii="Arial"/>
          <w:spacing w:val="0"/>
          <w:w w:val="100"/>
          <w:sz w:val="16"/>
          <w:szCs w:val="16"/>
        </w:rPr>
        <w:t>OS:</w:t>
      </w:r>
    </w:p>
    <w:p>
      <w:pPr>
        <w:rPr>
          <w:rFonts w:cs="Arial" w:hAnsi="Arial" w:eastAsia="Arial" w:ascii="Arial"/>
          <w:sz w:val="16"/>
          <w:szCs w:val="16"/>
        </w:rPr>
        <w:jc w:val="left"/>
        <w:spacing w:before="20"/>
        <w:ind w:left="100"/>
      </w:pPr>
      <w:r>
        <w:rPr>
          <w:rFonts w:cs="Arial" w:hAnsi="Arial" w:eastAsia="Arial" w:ascii="Arial"/>
          <w:spacing w:val="-3"/>
          <w:w w:val="100"/>
          <w:sz w:val="16"/>
          <w:szCs w:val="16"/>
        </w:rPr>
        <w:t>-</w:t>
      </w:r>
      <w:r>
        <w:rPr>
          <w:rFonts w:cs="Arial" w:hAnsi="Arial" w:eastAsia="Arial" w:ascii="Arial"/>
          <w:spacing w:val="4"/>
          <w:w w:val="100"/>
          <w:sz w:val="16"/>
          <w:szCs w:val="16"/>
        </w:rPr>
        <w:t>W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in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d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o</w:t>
      </w:r>
      <w:r>
        <w:rPr>
          <w:rFonts w:cs="Arial" w:hAnsi="Arial" w:eastAsia="Arial" w:ascii="Arial"/>
          <w:spacing w:val="-3"/>
          <w:w w:val="100"/>
          <w:sz w:val="16"/>
          <w:szCs w:val="16"/>
        </w:rPr>
        <w:t>w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2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2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0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0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0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,</w:t>
      </w:r>
      <w:r>
        <w:rPr>
          <w:rFonts w:cs="Arial" w:hAnsi="Arial" w:eastAsia="Arial" w:ascii="Arial"/>
          <w:spacing w:val="2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4"/>
          <w:w w:val="100"/>
          <w:sz w:val="16"/>
          <w:szCs w:val="16"/>
        </w:rPr>
        <w:t>X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P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,</w:t>
      </w:r>
      <w:r>
        <w:rPr>
          <w:rFonts w:cs="Arial" w:hAnsi="Arial" w:eastAsia="Arial" w:ascii="Arial"/>
          <w:spacing w:val="2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3"/>
          <w:w w:val="100"/>
          <w:sz w:val="16"/>
          <w:szCs w:val="16"/>
        </w:rPr>
        <w:t>w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in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d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o</w:t>
      </w:r>
      <w:r>
        <w:rPr>
          <w:rFonts w:cs="Arial" w:hAnsi="Arial" w:eastAsia="Arial" w:ascii="Arial"/>
          <w:spacing w:val="-3"/>
          <w:w w:val="100"/>
          <w:sz w:val="16"/>
          <w:szCs w:val="16"/>
        </w:rPr>
        <w:t>w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2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7</w:t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16"/>
          <w:szCs w:val="16"/>
        </w:rPr>
        <w:jc w:val="left"/>
        <w:spacing w:lineRule="auto" w:line="266"/>
        <w:ind w:left="100" w:right="8419"/>
      </w:pPr>
      <w:r>
        <w:rPr>
          <w:rFonts w:cs="Arial" w:hAnsi="Arial" w:eastAsia="Arial" w:ascii="Arial"/>
          <w:spacing w:val="1"/>
          <w:w w:val="100"/>
          <w:sz w:val="16"/>
          <w:szCs w:val="16"/>
        </w:rPr>
        <w:t>P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c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k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g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: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M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-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Of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f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i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c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s</w:t>
      </w:r>
    </w:p>
    <w:p>
      <w:pPr>
        <w:rPr>
          <w:sz w:val="20"/>
          <w:szCs w:val="20"/>
        </w:rPr>
        <w:jc w:val="left"/>
        <w:spacing w:before="5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6"/>
          <w:szCs w:val="16"/>
        </w:rPr>
        <w:jc w:val="left"/>
        <w:ind w:left="100"/>
      </w:pPr>
      <w:r>
        <w:rPr>
          <w:rFonts w:cs="Arial" w:hAnsi="Arial" w:eastAsia="Arial" w:ascii="Arial"/>
          <w:spacing w:val="1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o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f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-3"/>
          <w:w w:val="100"/>
          <w:sz w:val="16"/>
          <w:szCs w:val="16"/>
        </w:rPr>
        <w:t>w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r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:</w:t>
      </w:r>
    </w:p>
    <w:p>
      <w:pPr>
        <w:rPr>
          <w:rFonts w:cs="Arial" w:hAnsi="Arial" w:eastAsia="Arial" w:ascii="Arial"/>
          <w:sz w:val="16"/>
          <w:szCs w:val="16"/>
        </w:rPr>
        <w:jc w:val="left"/>
        <w:spacing w:before="20"/>
        <w:ind w:left="100"/>
      </w:pPr>
      <w:r>
        <w:rPr>
          <w:rFonts w:cs="Arial" w:hAnsi="Arial" w:eastAsia="Arial" w:ascii="Arial"/>
          <w:spacing w:val="-1"/>
          <w:w w:val="100"/>
          <w:sz w:val="16"/>
          <w:szCs w:val="16"/>
        </w:rPr>
        <w:t>-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O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n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y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r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c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o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u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r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in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c</w:t>
      </w:r>
      <w:r>
        <w:rPr>
          <w:rFonts w:cs="Arial" w:hAnsi="Arial" w:eastAsia="Arial" w:ascii="Arial"/>
          <w:spacing w:val="-3"/>
          <w:w w:val="100"/>
          <w:sz w:val="16"/>
          <w:szCs w:val="16"/>
        </w:rPr>
        <w:t>o</w:t>
      </w:r>
      <w:r>
        <w:rPr>
          <w:rFonts w:cs="Arial" w:hAnsi="Arial" w:eastAsia="Arial" w:ascii="Arial"/>
          <w:spacing w:val="3"/>
          <w:w w:val="100"/>
          <w:sz w:val="16"/>
          <w:szCs w:val="16"/>
        </w:rPr>
        <w:t>m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p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u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r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-3"/>
          <w:w w:val="100"/>
          <w:sz w:val="16"/>
          <w:szCs w:val="16"/>
        </w:rPr>
        <w:t>o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f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-3"/>
          <w:w w:val="100"/>
          <w:sz w:val="16"/>
          <w:szCs w:val="16"/>
        </w:rPr>
        <w:t>w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r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f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r</w:t>
      </w:r>
      <w:r>
        <w:rPr>
          <w:rFonts w:cs="Arial" w:hAnsi="Arial" w:eastAsia="Arial" w:ascii="Arial"/>
          <w:spacing w:val="-3"/>
          <w:w w:val="100"/>
          <w:sz w:val="16"/>
          <w:szCs w:val="16"/>
        </w:rPr>
        <w:t>o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m</w:t>
      </w:r>
      <w:r>
        <w:rPr>
          <w:rFonts w:cs="Arial" w:hAnsi="Arial" w:eastAsia="Arial" w:ascii="Arial"/>
          <w:spacing w:val="4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x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x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x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x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-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C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.</w:t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16"/>
          <w:szCs w:val="16"/>
        </w:rPr>
        <w:jc w:val="left"/>
        <w:ind w:left="100"/>
      </w:pPr>
      <w:r>
        <w:rPr>
          <w:rFonts w:cs="Arial" w:hAnsi="Arial" w:eastAsia="Arial" w:ascii="Arial"/>
          <w:spacing w:val="-1"/>
          <w:w w:val="100"/>
          <w:sz w:val="16"/>
          <w:szCs w:val="16"/>
        </w:rPr>
        <w:t>Language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2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/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o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f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-3"/>
          <w:w w:val="100"/>
          <w:sz w:val="16"/>
          <w:szCs w:val="16"/>
        </w:rPr>
        <w:t>w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are:</w:t>
      </w:r>
      <w:r>
        <w:rPr>
          <w:rFonts w:cs="Arial" w:hAnsi="Arial" w:eastAsia="Arial" w:ascii="Arial"/>
          <w:spacing w:val="0"/>
          <w:w w:val="100"/>
          <w:sz w:val="16"/>
          <w:szCs w:val="16"/>
        </w:rPr>
      </w:r>
    </w:p>
    <w:p>
      <w:pPr>
        <w:rPr>
          <w:rFonts w:cs="Arial" w:hAnsi="Arial" w:eastAsia="Arial" w:ascii="Arial"/>
          <w:sz w:val="16"/>
          <w:szCs w:val="16"/>
        </w:rPr>
        <w:jc w:val="left"/>
        <w:spacing w:before="20"/>
        <w:ind w:left="100"/>
      </w:pPr>
      <w:r>
        <w:rPr>
          <w:rFonts w:cs="Arial" w:hAnsi="Arial" w:eastAsia="Arial" w:ascii="Arial"/>
          <w:spacing w:val="-1"/>
          <w:w w:val="100"/>
          <w:sz w:val="16"/>
          <w:szCs w:val="16"/>
        </w:rPr>
        <w:t>-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V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B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,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Q</w:t>
      </w:r>
      <w:r>
        <w:rPr>
          <w:rFonts w:cs="Arial" w:hAnsi="Arial" w:eastAsia="Arial" w:ascii="Arial"/>
          <w:spacing w:val="-3"/>
          <w:w w:val="100"/>
          <w:sz w:val="16"/>
          <w:szCs w:val="16"/>
        </w:rPr>
        <w:t>L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,</w:t>
      </w:r>
      <w:r>
        <w:rPr>
          <w:rFonts w:cs="Arial" w:hAnsi="Arial" w:eastAsia="Arial" w:ascii="Arial"/>
          <w:spacing w:val="2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H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M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L</w:t>
      </w:r>
    </w:p>
    <w:p>
      <w:pPr>
        <w:rPr>
          <w:sz w:val="28"/>
          <w:szCs w:val="28"/>
        </w:rPr>
        <w:jc w:val="left"/>
        <w:spacing w:before="16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16"/>
          <w:szCs w:val="16"/>
        </w:rPr>
        <w:jc w:val="left"/>
        <w:ind w:left="100"/>
      </w:pPr>
      <w:r>
        <w:rPr>
          <w:rFonts w:cs="Arial" w:hAnsi="Arial" w:eastAsia="Arial" w:ascii="Arial"/>
          <w:b/>
          <w:spacing w:val="1"/>
          <w:w w:val="100"/>
          <w:sz w:val="16"/>
          <w:szCs w:val="16"/>
        </w:rPr>
        <w:t>P</w:t>
      </w:r>
      <w:r>
        <w:rPr>
          <w:rFonts w:cs="Arial" w:hAnsi="Arial" w:eastAsia="Arial" w:ascii="Arial"/>
          <w:b/>
          <w:spacing w:val="-1"/>
          <w:w w:val="100"/>
          <w:sz w:val="16"/>
          <w:szCs w:val="16"/>
        </w:rPr>
        <w:t>R</w: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OF</w:t>
      </w:r>
      <w:r>
        <w:rPr>
          <w:rFonts w:cs="Arial" w:hAnsi="Arial" w:eastAsia="Arial" w:ascii="Arial"/>
          <w:b/>
          <w:spacing w:val="-2"/>
          <w:w w:val="100"/>
          <w:sz w:val="16"/>
          <w:szCs w:val="16"/>
        </w:rPr>
        <w:t>E</w:t>
      </w:r>
      <w:r>
        <w:rPr>
          <w:rFonts w:cs="Arial" w:hAnsi="Arial" w:eastAsia="Arial" w:ascii="Arial"/>
          <w:b/>
          <w:spacing w:val="1"/>
          <w:w w:val="100"/>
          <w:sz w:val="16"/>
          <w:szCs w:val="16"/>
        </w:rPr>
        <w:t>S</w:t>
      </w:r>
      <w:r>
        <w:rPr>
          <w:rFonts w:cs="Arial" w:hAnsi="Arial" w:eastAsia="Arial" w:ascii="Arial"/>
          <w:b/>
          <w:spacing w:val="-2"/>
          <w:w w:val="100"/>
          <w:sz w:val="16"/>
          <w:szCs w:val="16"/>
        </w:rPr>
        <w:t>S</w:t>
      </w:r>
      <w:r>
        <w:rPr>
          <w:rFonts w:cs="Arial" w:hAnsi="Arial" w:eastAsia="Arial" w:ascii="Arial"/>
          <w:b/>
          <w:spacing w:val="1"/>
          <w:w w:val="100"/>
          <w:sz w:val="16"/>
          <w:szCs w:val="16"/>
        </w:rPr>
        <w:t>I</w: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O</w:t>
      </w:r>
      <w:r>
        <w:rPr>
          <w:rFonts w:cs="Arial" w:hAnsi="Arial" w:eastAsia="Arial" w:ascii="Arial"/>
          <w:b/>
          <w:spacing w:val="1"/>
          <w:w w:val="100"/>
          <w:sz w:val="16"/>
          <w:szCs w:val="16"/>
        </w:rPr>
        <w:t>N</w:t>
      </w:r>
      <w:r>
        <w:rPr>
          <w:rFonts w:cs="Arial" w:hAnsi="Arial" w:eastAsia="Arial" w:ascii="Arial"/>
          <w:b/>
          <w:spacing w:val="-8"/>
          <w:w w:val="100"/>
          <w:sz w:val="16"/>
          <w:szCs w:val="16"/>
        </w:rPr>
        <w:t>A</w: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L</w:t>
      </w:r>
      <w:r>
        <w:rPr>
          <w:rFonts w:cs="Arial" w:hAnsi="Arial" w:eastAsia="Arial" w:ascii="Arial"/>
          <w:b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b/>
          <w:spacing w:val="-2"/>
          <w:w w:val="100"/>
          <w:sz w:val="16"/>
          <w:szCs w:val="16"/>
        </w:rPr>
        <w:t>T</w:t>
      </w:r>
      <w:r>
        <w:rPr>
          <w:rFonts w:cs="Arial" w:hAnsi="Arial" w:eastAsia="Arial" w:ascii="Arial"/>
          <w:b/>
          <w:spacing w:val="4"/>
          <w:w w:val="100"/>
          <w:sz w:val="16"/>
          <w:szCs w:val="16"/>
        </w:rPr>
        <w:t>R</w:t>
      </w:r>
      <w:r>
        <w:rPr>
          <w:rFonts w:cs="Arial" w:hAnsi="Arial" w:eastAsia="Arial" w:ascii="Arial"/>
          <w:b/>
          <w:spacing w:val="-6"/>
          <w:w w:val="100"/>
          <w:sz w:val="16"/>
          <w:szCs w:val="16"/>
        </w:rPr>
        <w:t>A</w:t>
      </w:r>
      <w:r>
        <w:rPr>
          <w:rFonts w:cs="Arial" w:hAnsi="Arial" w:eastAsia="Arial" w:ascii="Arial"/>
          <w:b/>
          <w:spacing w:val="1"/>
          <w:w w:val="100"/>
          <w:sz w:val="16"/>
          <w:szCs w:val="16"/>
        </w:rPr>
        <w:t>I</w:t>
      </w:r>
      <w:r>
        <w:rPr>
          <w:rFonts w:cs="Arial" w:hAnsi="Arial" w:eastAsia="Arial" w:ascii="Arial"/>
          <w:b/>
          <w:spacing w:val="-1"/>
          <w:w w:val="100"/>
          <w:sz w:val="16"/>
          <w:szCs w:val="16"/>
        </w:rPr>
        <w:t>N</w:t>
      </w:r>
      <w:r>
        <w:rPr>
          <w:rFonts w:cs="Arial" w:hAnsi="Arial" w:eastAsia="Arial" w:ascii="Arial"/>
          <w:b/>
          <w:spacing w:val="1"/>
          <w:w w:val="100"/>
          <w:sz w:val="16"/>
          <w:szCs w:val="16"/>
        </w:rPr>
        <w:t>I</w:t>
      </w:r>
      <w:r>
        <w:rPr>
          <w:rFonts w:cs="Arial" w:hAnsi="Arial" w:eastAsia="Arial" w:ascii="Arial"/>
          <w:b/>
          <w:spacing w:val="-1"/>
          <w:w w:val="100"/>
          <w:sz w:val="16"/>
          <w:szCs w:val="16"/>
        </w:rPr>
        <w:t>N</w: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G</w:t>
      </w:r>
      <w:r>
        <w:rPr>
          <w:rFonts w:cs="Arial" w:hAnsi="Arial" w:eastAsia="Arial" w:ascii="Arial"/>
          <w:spacing w:val="0"/>
          <w:w w:val="100"/>
          <w:sz w:val="16"/>
          <w:szCs w:val="16"/>
        </w:rPr>
      </w:r>
    </w:p>
    <w:p>
      <w:pPr>
        <w:rPr>
          <w:sz w:val="10"/>
          <w:szCs w:val="10"/>
        </w:rPr>
        <w:jc w:val="left"/>
        <w:spacing w:before="1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6"/>
          <w:szCs w:val="16"/>
        </w:rPr>
        <w:jc w:val="left"/>
        <w:ind w:left="100"/>
      </w:pPr>
      <w:r>
        <w:rPr>
          <w:rFonts w:cs="Arial" w:hAnsi="Arial" w:eastAsia="Arial" w:ascii="Arial"/>
          <w:b/>
          <w:spacing w:val="1"/>
          <w:w w:val="100"/>
          <w:sz w:val="16"/>
          <w:szCs w:val="16"/>
        </w:rPr>
        <w:t>P</w: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ro</w:t>
      </w:r>
      <w:r>
        <w:rPr>
          <w:rFonts w:cs="Arial" w:hAnsi="Arial" w:eastAsia="Arial" w:ascii="Arial"/>
          <w:b/>
          <w:spacing w:val="-1"/>
          <w:w w:val="100"/>
          <w:sz w:val="16"/>
          <w:szCs w:val="16"/>
        </w:rPr>
        <w:t>j</w:t>
      </w:r>
      <w:r>
        <w:rPr>
          <w:rFonts w:cs="Arial" w:hAnsi="Arial" w:eastAsia="Arial" w:ascii="Arial"/>
          <w:b/>
          <w:spacing w:val="-1"/>
          <w:w w:val="100"/>
          <w:sz w:val="16"/>
          <w:szCs w:val="16"/>
        </w:rPr>
        <w:t>e</w:t>
      </w:r>
      <w:r>
        <w:rPr>
          <w:rFonts w:cs="Arial" w:hAnsi="Arial" w:eastAsia="Arial" w:ascii="Arial"/>
          <w:b/>
          <w:spacing w:val="-1"/>
          <w:w w:val="100"/>
          <w:sz w:val="16"/>
          <w:szCs w:val="16"/>
        </w:rPr>
        <w:t>c</w: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t</w: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b/>
          <w:spacing w:val="-2"/>
          <w:w w:val="100"/>
          <w:sz w:val="16"/>
          <w:szCs w:val="16"/>
        </w:rPr>
        <w:t>T</w:t>
      </w:r>
      <w:r>
        <w:rPr>
          <w:rFonts w:cs="Arial" w:hAnsi="Arial" w:eastAsia="Arial" w:ascii="Arial"/>
          <w:b/>
          <w:spacing w:val="1"/>
          <w:w w:val="100"/>
          <w:sz w:val="16"/>
          <w:szCs w:val="16"/>
        </w:rPr>
        <w:t>i</w:t>
      </w:r>
      <w:r>
        <w:rPr>
          <w:rFonts w:cs="Arial" w:hAnsi="Arial" w:eastAsia="Arial" w:ascii="Arial"/>
          <w:b/>
          <w:spacing w:val="-1"/>
          <w:w w:val="100"/>
          <w:sz w:val="16"/>
          <w:szCs w:val="16"/>
        </w:rPr>
        <w:t>t</w:t>
      </w:r>
      <w:r>
        <w:rPr>
          <w:rFonts w:cs="Arial" w:hAnsi="Arial" w:eastAsia="Arial" w:ascii="Arial"/>
          <w:b/>
          <w:spacing w:val="1"/>
          <w:w w:val="100"/>
          <w:sz w:val="16"/>
          <w:szCs w:val="16"/>
        </w:rPr>
        <w:t>l</w: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e</w:t>
      </w:r>
      <w:r>
        <w:rPr>
          <w:rFonts w:cs="Arial" w:hAnsi="Arial" w:eastAsia="Arial" w:ascii="Arial"/>
          <w:b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b/>
          <w:spacing w:val="-1"/>
          <w:w w:val="100"/>
          <w:sz w:val="16"/>
          <w:szCs w:val="16"/>
        </w:rPr>
        <w:t>-</w:t>
      </w:r>
      <w:r>
        <w:rPr>
          <w:rFonts w:cs="Arial" w:hAnsi="Arial" w:eastAsia="Arial" w:ascii="Arial"/>
          <w:b/>
          <w:spacing w:val="-1"/>
          <w:w w:val="100"/>
          <w:sz w:val="16"/>
          <w:szCs w:val="16"/>
        </w:rPr>
        <w:t>“</w:t>
      </w:r>
      <w:r>
        <w:rPr>
          <w:rFonts w:cs="Arial" w:hAnsi="Arial" w:eastAsia="Arial" w:ascii="Arial"/>
          <w:b/>
          <w:spacing w:val="2"/>
          <w:w w:val="100"/>
          <w:sz w:val="16"/>
          <w:szCs w:val="16"/>
        </w:rPr>
        <w:t>W</w:t>
      </w:r>
      <w:r>
        <w:rPr>
          <w:rFonts w:cs="Arial" w:hAnsi="Arial" w:eastAsia="Arial" w:ascii="Arial"/>
          <w:b/>
          <w:spacing w:val="-2"/>
          <w:w w:val="100"/>
          <w:sz w:val="16"/>
          <w:szCs w:val="16"/>
        </w:rPr>
        <w:t>o</w: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r</w:t>
      </w:r>
      <w:r>
        <w:rPr>
          <w:rFonts w:cs="Arial" w:hAnsi="Arial" w:eastAsia="Arial" w:ascii="Arial"/>
          <w:b/>
          <w:spacing w:val="-1"/>
          <w:w w:val="100"/>
          <w:sz w:val="16"/>
          <w:szCs w:val="16"/>
        </w:rPr>
        <w:t>k</w:t>
      </w:r>
      <w:r>
        <w:rPr>
          <w:rFonts w:cs="Arial" w:hAnsi="Arial" w:eastAsia="Arial" w:ascii="Arial"/>
          <w:b/>
          <w:spacing w:val="1"/>
          <w:w w:val="100"/>
          <w:sz w:val="16"/>
          <w:szCs w:val="16"/>
        </w:rPr>
        <w:t>i</w:t>
      </w:r>
      <w:r>
        <w:rPr>
          <w:rFonts w:cs="Arial" w:hAnsi="Arial" w:eastAsia="Arial" w:ascii="Arial"/>
          <w:b/>
          <w:spacing w:val="-2"/>
          <w:w w:val="100"/>
          <w:sz w:val="16"/>
          <w:szCs w:val="16"/>
        </w:rPr>
        <w:t>n</w: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g</w:t>
      </w:r>
      <w:r>
        <w:rPr>
          <w:rFonts w:cs="Arial" w:hAnsi="Arial" w:eastAsia="Arial" w:ascii="Arial"/>
          <w:b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b/>
          <w:spacing w:val="-1"/>
          <w:w w:val="100"/>
          <w:sz w:val="16"/>
          <w:szCs w:val="16"/>
        </w:rPr>
        <w:t>C</w:t>
      </w:r>
      <w:r>
        <w:rPr>
          <w:rFonts w:cs="Arial" w:hAnsi="Arial" w:eastAsia="Arial" w:ascii="Arial"/>
          <w:b/>
          <w:spacing w:val="-1"/>
          <w:w w:val="100"/>
          <w:sz w:val="16"/>
          <w:szCs w:val="16"/>
        </w:rPr>
        <w:t>a</w:t>
      </w:r>
      <w:r>
        <w:rPr>
          <w:rFonts w:cs="Arial" w:hAnsi="Arial" w:eastAsia="Arial" w:ascii="Arial"/>
          <w:b/>
          <w:spacing w:val="-2"/>
          <w:w w:val="100"/>
          <w:sz w:val="16"/>
          <w:szCs w:val="16"/>
        </w:rPr>
        <w:t>p</w:t>
      </w:r>
      <w:r>
        <w:rPr>
          <w:rFonts w:cs="Arial" w:hAnsi="Arial" w:eastAsia="Arial" w:ascii="Arial"/>
          <w:b/>
          <w:spacing w:val="1"/>
          <w:w w:val="100"/>
          <w:sz w:val="16"/>
          <w:szCs w:val="16"/>
        </w:rPr>
        <w:t>i</w:t>
      </w:r>
      <w:r>
        <w:rPr>
          <w:rFonts w:cs="Arial" w:hAnsi="Arial" w:eastAsia="Arial" w:ascii="Arial"/>
          <w:b/>
          <w:spacing w:val="-1"/>
          <w:w w:val="100"/>
          <w:sz w:val="16"/>
          <w:szCs w:val="16"/>
        </w:rPr>
        <w:t>t</w:t>
      </w:r>
      <w:r>
        <w:rPr>
          <w:rFonts w:cs="Arial" w:hAnsi="Arial" w:eastAsia="Arial" w:ascii="Arial"/>
          <w:b/>
          <w:spacing w:val="-1"/>
          <w:w w:val="100"/>
          <w:sz w:val="16"/>
          <w:szCs w:val="16"/>
        </w:rPr>
        <w:t>a</w: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l</w: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b/>
          <w:spacing w:val="3"/>
          <w:w w:val="100"/>
          <w:sz w:val="16"/>
          <w:szCs w:val="16"/>
        </w:rPr>
        <w:t>M</w:t>
      </w:r>
      <w:r>
        <w:rPr>
          <w:rFonts w:cs="Arial" w:hAnsi="Arial" w:eastAsia="Arial" w:ascii="Arial"/>
          <w:b/>
          <w:spacing w:val="-3"/>
          <w:w w:val="100"/>
          <w:sz w:val="16"/>
          <w:szCs w:val="16"/>
        </w:rPr>
        <w:t>a</w: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nag</w:t>
      </w:r>
      <w:r>
        <w:rPr>
          <w:rFonts w:cs="Arial" w:hAnsi="Arial" w:eastAsia="Arial" w:ascii="Arial"/>
          <w:b/>
          <w:spacing w:val="-1"/>
          <w:w w:val="100"/>
          <w:sz w:val="16"/>
          <w:szCs w:val="16"/>
        </w:rPr>
        <w:t>e</w:t>
      </w:r>
      <w:r>
        <w:rPr>
          <w:rFonts w:cs="Arial" w:hAnsi="Arial" w:eastAsia="Arial" w:ascii="Arial"/>
          <w:b/>
          <w:spacing w:val="1"/>
          <w:w w:val="100"/>
          <w:sz w:val="16"/>
          <w:szCs w:val="16"/>
        </w:rPr>
        <w:t>m</w:t>
      </w:r>
      <w:r>
        <w:rPr>
          <w:rFonts w:cs="Arial" w:hAnsi="Arial" w:eastAsia="Arial" w:ascii="Arial"/>
          <w:b/>
          <w:spacing w:val="-3"/>
          <w:w w:val="100"/>
          <w:sz w:val="16"/>
          <w:szCs w:val="16"/>
        </w:rPr>
        <w:t>e</w: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n</w:t>
      </w:r>
      <w:r>
        <w:rPr>
          <w:rFonts w:cs="Arial" w:hAnsi="Arial" w:eastAsia="Arial" w:ascii="Arial"/>
          <w:b/>
          <w:spacing w:val="-1"/>
          <w:w w:val="100"/>
          <w:sz w:val="16"/>
          <w:szCs w:val="16"/>
        </w:rPr>
        <w:t>t</w:t>
      </w:r>
      <w:r>
        <w:rPr>
          <w:rFonts w:cs="Arial" w:hAnsi="Arial" w:eastAsia="Arial" w:ascii="Arial"/>
          <w:b/>
          <w:spacing w:val="-1"/>
          <w:w w:val="100"/>
          <w:sz w:val="16"/>
          <w:szCs w:val="16"/>
        </w:rPr>
        <w:t>”</w: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.</w:t>
      </w:r>
      <w:r>
        <w:rPr>
          <w:rFonts w:cs="Arial" w:hAnsi="Arial" w:eastAsia="Arial" w:ascii="Arial"/>
          <w:spacing w:val="0"/>
          <w:w w:val="100"/>
          <w:sz w:val="16"/>
          <w:szCs w:val="16"/>
        </w:rPr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16"/>
          <w:szCs w:val="16"/>
        </w:rPr>
        <w:jc w:val="left"/>
        <w:ind w:left="100"/>
      </w:pPr>
      <w:r>
        <w:rPr>
          <w:rFonts w:cs="Arial" w:hAnsi="Arial" w:eastAsia="Arial" w:ascii="Arial"/>
          <w:spacing w:val="-1"/>
          <w:w w:val="100"/>
          <w:sz w:val="16"/>
          <w:szCs w:val="16"/>
        </w:rPr>
        <w:t>-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P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r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o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je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c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r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a-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F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in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n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c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e</w:t>
      </w:r>
    </w:p>
    <w:p>
      <w:pPr>
        <w:rPr>
          <w:rFonts w:cs="Arial" w:hAnsi="Arial" w:eastAsia="Arial" w:ascii="Arial"/>
          <w:sz w:val="16"/>
          <w:szCs w:val="16"/>
        </w:rPr>
        <w:jc w:val="left"/>
        <w:spacing w:before="20"/>
        <w:ind w:left="100"/>
      </w:pPr>
      <w:r>
        <w:rPr>
          <w:rFonts w:cs="Arial" w:hAnsi="Arial" w:eastAsia="Arial" w:ascii="Arial"/>
          <w:spacing w:val="-1"/>
          <w:w w:val="100"/>
          <w:sz w:val="16"/>
          <w:szCs w:val="16"/>
        </w:rPr>
        <w:t>-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C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o</w:t>
      </w:r>
      <w:r>
        <w:rPr>
          <w:rFonts w:cs="Arial" w:hAnsi="Arial" w:eastAsia="Arial" w:ascii="Arial"/>
          <w:spacing w:val="3"/>
          <w:w w:val="100"/>
          <w:sz w:val="16"/>
          <w:szCs w:val="16"/>
        </w:rPr>
        <w:t>m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p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n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y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-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“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x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x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x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x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x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I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n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d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ia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L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d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”</w:t>
      </w:r>
    </w:p>
    <w:p>
      <w:pPr>
        <w:rPr>
          <w:rFonts w:cs="Arial" w:hAnsi="Arial" w:eastAsia="Arial" w:ascii="Arial"/>
          <w:sz w:val="16"/>
          <w:szCs w:val="16"/>
        </w:rPr>
        <w:jc w:val="left"/>
        <w:spacing w:before="20"/>
        <w:ind w:left="100"/>
      </w:pPr>
      <w:r>
        <w:rPr>
          <w:rFonts w:cs="Arial" w:hAnsi="Arial" w:eastAsia="Arial" w:ascii="Arial"/>
          <w:spacing w:val="-1"/>
          <w:w w:val="100"/>
          <w:sz w:val="16"/>
          <w:szCs w:val="16"/>
        </w:rPr>
        <w:t>-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D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u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r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ion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-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2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M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o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n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h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s</w:t>
      </w:r>
    </w:p>
    <w:p>
      <w:pPr>
        <w:rPr>
          <w:sz w:val="28"/>
          <w:szCs w:val="28"/>
        </w:rPr>
        <w:jc w:val="left"/>
        <w:spacing w:before="18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16"/>
          <w:szCs w:val="16"/>
        </w:rPr>
        <w:jc w:val="left"/>
        <w:ind w:left="100"/>
      </w:pPr>
      <w:r>
        <w:rPr>
          <w:rFonts w:cs="Arial" w:hAnsi="Arial" w:eastAsia="Arial" w:ascii="Arial"/>
          <w:b/>
          <w:spacing w:val="-6"/>
          <w:w w:val="100"/>
          <w:sz w:val="16"/>
          <w:szCs w:val="16"/>
        </w:rPr>
        <w:t>A</w:t>
      </w:r>
      <w:r>
        <w:rPr>
          <w:rFonts w:cs="Arial" w:hAnsi="Arial" w:eastAsia="Arial" w:ascii="Arial"/>
          <w:b/>
          <w:spacing w:val="1"/>
          <w:w w:val="100"/>
          <w:sz w:val="16"/>
          <w:szCs w:val="16"/>
        </w:rPr>
        <w:t>C</w:t>
      </w:r>
      <w:r>
        <w:rPr>
          <w:rFonts w:cs="Arial" w:hAnsi="Arial" w:eastAsia="Arial" w:ascii="Arial"/>
          <w:b/>
          <w:spacing w:val="-1"/>
          <w:w w:val="100"/>
          <w:sz w:val="16"/>
          <w:szCs w:val="16"/>
        </w:rPr>
        <w:t>H</w:t>
      </w:r>
      <w:r>
        <w:rPr>
          <w:rFonts w:cs="Arial" w:hAnsi="Arial" w:eastAsia="Arial" w:ascii="Arial"/>
          <w:b/>
          <w:spacing w:val="1"/>
          <w:w w:val="100"/>
          <w:sz w:val="16"/>
          <w:szCs w:val="16"/>
        </w:rPr>
        <w:t>I</w:t>
      </w:r>
      <w:r>
        <w:rPr>
          <w:rFonts w:cs="Arial" w:hAnsi="Arial" w:eastAsia="Arial" w:ascii="Arial"/>
          <w:b/>
          <w:spacing w:val="1"/>
          <w:w w:val="100"/>
          <w:sz w:val="16"/>
          <w:szCs w:val="16"/>
        </w:rPr>
        <w:t>E</w:t>
      </w:r>
      <w:r>
        <w:rPr>
          <w:rFonts w:cs="Arial" w:hAnsi="Arial" w:eastAsia="Arial" w:ascii="Arial"/>
          <w:b/>
          <w:spacing w:val="1"/>
          <w:w w:val="100"/>
          <w:sz w:val="16"/>
          <w:szCs w:val="16"/>
        </w:rPr>
        <w:t>V</w:t>
      </w:r>
      <w:r>
        <w:rPr>
          <w:rFonts w:cs="Arial" w:hAnsi="Arial" w:eastAsia="Arial" w:ascii="Arial"/>
          <w:b/>
          <w:spacing w:val="-2"/>
          <w:w w:val="100"/>
          <w:sz w:val="16"/>
          <w:szCs w:val="16"/>
        </w:rPr>
        <w:t>E</w: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M</w:t>
      </w:r>
      <w:r>
        <w:rPr>
          <w:rFonts w:cs="Arial" w:hAnsi="Arial" w:eastAsia="Arial" w:ascii="Arial"/>
          <w:b/>
          <w:spacing w:val="1"/>
          <w:w w:val="100"/>
          <w:sz w:val="16"/>
          <w:szCs w:val="16"/>
        </w:rPr>
        <w:t>E</w:t>
      </w:r>
      <w:r>
        <w:rPr>
          <w:rFonts w:cs="Arial" w:hAnsi="Arial" w:eastAsia="Arial" w:ascii="Arial"/>
          <w:b/>
          <w:spacing w:val="-1"/>
          <w:w w:val="100"/>
          <w:sz w:val="16"/>
          <w:szCs w:val="16"/>
        </w:rPr>
        <w:t>N</w:t>
      </w:r>
      <w:r>
        <w:rPr>
          <w:rFonts w:cs="Arial" w:hAnsi="Arial" w:eastAsia="Arial" w:ascii="Arial"/>
          <w:b/>
          <w:spacing w:val="-2"/>
          <w:w w:val="100"/>
          <w:sz w:val="16"/>
          <w:szCs w:val="16"/>
        </w:rPr>
        <w:t>T</w: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0"/>
          <w:w w:val="100"/>
          <w:sz w:val="16"/>
          <w:szCs w:val="16"/>
        </w:rPr>
      </w:r>
    </w:p>
    <w:p>
      <w:pPr>
        <w:rPr>
          <w:sz w:val="10"/>
          <w:szCs w:val="10"/>
        </w:rPr>
        <w:jc w:val="left"/>
        <w:spacing w:before="1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6"/>
          <w:szCs w:val="16"/>
        </w:rPr>
        <w:jc w:val="left"/>
        <w:ind w:left="100"/>
      </w:pPr>
      <w:r>
        <w:rPr>
          <w:rFonts w:cs="Arial" w:hAnsi="Arial" w:eastAsia="Arial" w:ascii="Arial"/>
          <w:spacing w:val="-1"/>
          <w:w w:val="100"/>
          <w:sz w:val="16"/>
          <w:szCs w:val="16"/>
        </w:rPr>
        <w:t>-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L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d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f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r</w:t>
      </w:r>
      <w:r>
        <w:rPr>
          <w:rFonts w:cs="Arial" w:hAnsi="Arial" w:eastAsia="Arial" w:ascii="Arial"/>
          <w:spacing w:val="-3"/>
          <w:w w:val="100"/>
          <w:sz w:val="16"/>
          <w:szCs w:val="16"/>
        </w:rPr>
        <w:t>o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m</w:t>
      </w:r>
      <w:r>
        <w:rPr>
          <w:rFonts w:cs="Arial" w:hAnsi="Arial" w:eastAsia="Arial" w:ascii="Arial"/>
          <w:spacing w:val="2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h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f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r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o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n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in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o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r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g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n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i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z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ing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v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r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l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f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o</w:t>
      </w:r>
      <w:r>
        <w:rPr>
          <w:rFonts w:cs="Arial" w:hAnsi="Arial" w:eastAsia="Arial" w:ascii="Arial"/>
          <w:spacing w:val="-3"/>
          <w:w w:val="100"/>
          <w:sz w:val="16"/>
          <w:szCs w:val="16"/>
        </w:rPr>
        <w:t>r</w:t>
      </w:r>
      <w:r>
        <w:rPr>
          <w:rFonts w:cs="Arial" w:hAnsi="Arial" w:eastAsia="Arial" w:ascii="Arial"/>
          <w:spacing w:val="3"/>
          <w:w w:val="100"/>
          <w:sz w:val="16"/>
          <w:szCs w:val="16"/>
        </w:rPr>
        <w:t>m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l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n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d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i</w:t>
      </w:r>
      <w:r>
        <w:rPr>
          <w:rFonts w:cs="Arial" w:hAnsi="Arial" w:eastAsia="Arial" w:ascii="Arial"/>
          <w:spacing w:val="-3"/>
          <w:w w:val="100"/>
          <w:sz w:val="16"/>
          <w:szCs w:val="16"/>
        </w:rPr>
        <w:t>n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f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o</w:t>
      </w:r>
      <w:r>
        <w:rPr>
          <w:rFonts w:cs="Arial" w:hAnsi="Arial" w:eastAsia="Arial" w:ascii="Arial"/>
          <w:spacing w:val="-3"/>
          <w:w w:val="100"/>
          <w:sz w:val="16"/>
          <w:szCs w:val="16"/>
        </w:rPr>
        <w:t>r</w:t>
      </w:r>
      <w:r>
        <w:rPr>
          <w:rFonts w:cs="Arial" w:hAnsi="Arial" w:eastAsia="Arial" w:ascii="Arial"/>
          <w:spacing w:val="3"/>
          <w:w w:val="100"/>
          <w:sz w:val="16"/>
          <w:szCs w:val="16"/>
        </w:rPr>
        <w:t>m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l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v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n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2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g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r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d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u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ion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3"/>
          <w:w w:val="100"/>
          <w:sz w:val="16"/>
          <w:szCs w:val="16"/>
        </w:rPr>
        <w:t>w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ll</w:t>
      </w:r>
      <w:r>
        <w:rPr>
          <w:rFonts w:cs="Arial" w:hAnsi="Arial" w:eastAsia="Arial" w:ascii="Arial"/>
          <w:spacing w:val="7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2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p</w:t>
      </w:r>
      <w:r>
        <w:rPr>
          <w:rFonts w:cs="Arial" w:hAnsi="Arial" w:eastAsia="Arial" w:ascii="Arial"/>
          <w:spacing w:val="-3"/>
          <w:w w:val="100"/>
          <w:sz w:val="16"/>
          <w:szCs w:val="16"/>
        </w:rPr>
        <w:t>o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g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r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d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u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ion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le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v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l.</w:t>
      </w:r>
    </w:p>
    <w:p>
      <w:pPr>
        <w:rPr>
          <w:rFonts w:cs="Arial" w:hAnsi="Arial" w:eastAsia="Arial" w:ascii="Arial"/>
          <w:sz w:val="16"/>
          <w:szCs w:val="16"/>
        </w:rPr>
        <w:jc w:val="left"/>
        <w:spacing w:before="20"/>
        <w:ind w:left="100"/>
      </w:pPr>
      <w:r>
        <w:rPr>
          <w:rFonts w:cs="Arial" w:hAnsi="Arial" w:eastAsia="Arial" w:ascii="Arial"/>
          <w:spacing w:val="-1"/>
          <w:w w:val="100"/>
          <w:sz w:val="16"/>
          <w:szCs w:val="16"/>
        </w:rPr>
        <w:t>-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c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u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r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d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3"/>
          <w:w w:val="100"/>
          <w:sz w:val="16"/>
          <w:szCs w:val="16"/>
        </w:rPr>
        <w:t>1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P</w:t>
      </w:r>
      <w:r>
        <w:rPr>
          <w:rFonts w:cs="Arial" w:hAnsi="Arial" w:eastAsia="Arial" w:ascii="Arial"/>
          <w:spacing w:val="-3"/>
          <w:w w:val="100"/>
          <w:sz w:val="16"/>
          <w:szCs w:val="16"/>
        </w:rPr>
        <w:t>o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i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ion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in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“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M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n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g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3"/>
          <w:w w:val="100"/>
          <w:sz w:val="16"/>
          <w:szCs w:val="16"/>
        </w:rPr>
        <w:t>m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-3"/>
          <w:w w:val="100"/>
          <w:sz w:val="16"/>
          <w:szCs w:val="16"/>
        </w:rPr>
        <w:t>n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I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n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f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o</w:t>
      </w:r>
      <w:r>
        <w:rPr>
          <w:rFonts w:cs="Arial" w:hAnsi="Arial" w:eastAsia="Arial" w:ascii="Arial"/>
          <w:spacing w:val="-3"/>
          <w:w w:val="100"/>
          <w:sz w:val="16"/>
          <w:szCs w:val="16"/>
        </w:rPr>
        <w:t>r</w:t>
      </w:r>
      <w:r>
        <w:rPr>
          <w:rFonts w:cs="Arial" w:hAnsi="Arial" w:eastAsia="Arial" w:ascii="Arial"/>
          <w:spacing w:val="3"/>
          <w:w w:val="100"/>
          <w:sz w:val="16"/>
          <w:szCs w:val="16"/>
        </w:rPr>
        <w:t>m</w:t>
      </w:r>
      <w:r>
        <w:rPr>
          <w:rFonts w:cs="Arial" w:hAnsi="Arial" w:eastAsia="Arial" w:ascii="Arial"/>
          <w:spacing w:val="-3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ion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y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-3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3"/>
          <w:w w:val="100"/>
          <w:sz w:val="16"/>
          <w:szCs w:val="16"/>
        </w:rPr>
        <w:t>m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”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in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-3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m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i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n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r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2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0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1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1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d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d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o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n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1</w:t>
      </w:r>
      <w:r>
        <w:rPr>
          <w:rFonts w:cs="Arial" w:hAnsi="Arial" w:eastAsia="Arial" w:ascii="Arial"/>
          <w:spacing w:val="-3"/>
          <w:w w:val="100"/>
          <w:sz w:val="16"/>
          <w:szCs w:val="16"/>
        </w:rPr>
        <w:t>8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h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3"/>
          <w:w w:val="100"/>
          <w:sz w:val="16"/>
          <w:szCs w:val="16"/>
        </w:rPr>
        <w:t>O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c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o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b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r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.</w:t>
      </w:r>
    </w:p>
    <w:p>
      <w:pPr>
        <w:rPr>
          <w:rFonts w:cs="Arial" w:hAnsi="Arial" w:eastAsia="Arial" w:ascii="Arial"/>
          <w:sz w:val="16"/>
          <w:szCs w:val="16"/>
        </w:rPr>
        <w:jc w:val="left"/>
        <w:spacing w:before="20"/>
        <w:ind w:left="100"/>
      </w:pPr>
      <w:r>
        <w:rPr>
          <w:rFonts w:cs="Arial" w:hAnsi="Arial" w:eastAsia="Arial" w:ascii="Arial"/>
          <w:spacing w:val="-1"/>
          <w:w w:val="100"/>
          <w:sz w:val="16"/>
          <w:szCs w:val="16"/>
        </w:rPr>
        <w:t>-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c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u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r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d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3"/>
          <w:w w:val="100"/>
          <w:sz w:val="16"/>
          <w:szCs w:val="16"/>
        </w:rPr>
        <w:t>1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2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p</w:t>
      </w:r>
      <w:r>
        <w:rPr>
          <w:rFonts w:cs="Arial" w:hAnsi="Arial" w:eastAsia="Arial" w:ascii="Arial"/>
          <w:spacing w:val="-3"/>
          <w:w w:val="100"/>
          <w:sz w:val="16"/>
          <w:szCs w:val="16"/>
        </w:rPr>
        <w:t>o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i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ion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in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“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y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o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y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C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o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n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c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”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in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h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v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n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2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“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C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o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n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o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c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-3"/>
          <w:w w:val="100"/>
          <w:sz w:val="16"/>
          <w:szCs w:val="16"/>
        </w:rPr>
        <w:t>n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z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”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2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0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1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1</w:t>
      </w:r>
    </w:p>
    <w:p>
      <w:pPr>
        <w:rPr>
          <w:rFonts w:cs="Arial" w:hAnsi="Arial" w:eastAsia="Arial" w:ascii="Arial"/>
          <w:sz w:val="16"/>
          <w:szCs w:val="16"/>
        </w:rPr>
        <w:jc w:val="left"/>
        <w:spacing w:before="20"/>
        <w:ind w:left="100"/>
      </w:pPr>
      <w:r>
        <w:rPr>
          <w:rFonts w:cs="Arial" w:hAnsi="Arial" w:eastAsia="Arial" w:ascii="Arial"/>
          <w:spacing w:val="-1"/>
          <w:w w:val="100"/>
          <w:sz w:val="16"/>
          <w:szCs w:val="16"/>
        </w:rPr>
        <w:t>-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c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u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r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d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3"/>
          <w:w w:val="100"/>
          <w:sz w:val="16"/>
          <w:szCs w:val="16"/>
        </w:rPr>
        <w:t>1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p</w:t>
      </w:r>
      <w:r>
        <w:rPr>
          <w:rFonts w:cs="Arial" w:hAnsi="Arial" w:eastAsia="Arial" w:ascii="Arial"/>
          <w:spacing w:val="-3"/>
          <w:w w:val="100"/>
          <w:sz w:val="16"/>
          <w:szCs w:val="16"/>
        </w:rPr>
        <w:t>o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i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ion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in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“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C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o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r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p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o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r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-7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6"/>
          <w:w w:val="100"/>
          <w:sz w:val="16"/>
          <w:szCs w:val="16"/>
        </w:rPr>
        <w:t>W</w:t>
      </w:r>
      <w:r>
        <w:rPr>
          <w:rFonts w:cs="Arial" w:hAnsi="Arial" w:eastAsia="Arial" w:ascii="Arial"/>
          <w:spacing w:val="-3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l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k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”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in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h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v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n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2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“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U</w:t>
      </w:r>
      <w:r>
        <w:rPr>
          <w:rFonts w:cs="Arial" w:hAnsi="Arial" w:eastAsia="Arial" w:ascii="Arial"/>
          <w:spacing w:val="3"/>
          <w:w w:val="100"/>
          <w:sz w:val="16"/>
          <w:szCs w:val="16"/>
        </w:rPr>
        <w:t>d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n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”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2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0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1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1</w:t>
      </w:r>
    </w:p>
    <w:p>
      <w:pPr>
        <w:rPr>
          <w:rFonts w:cs="Arial" w:hAnsi="Arial" w:eastAsia="Arial" w:ascii="Arial"/>
          <w:sz w:val="16"/>
          <w:szCs w:val="16"/>
        </w:rPr>
        <w:jc w:val="left"/>
        <w:spacing w:before="20"/>
        <w:ind w:left="100"/>
      </w:pPr>
      <w:r>
        <w:rPr>
          <w:rFonts w:cs="Arial" w:hAnsi="Arial" w:eastAsia="Arial" w:ascii="Arial"/>
          <w:spacing w:val="-1"/>
          <w:w w:val="100"/>
          <w:sz w:val="16"/>
          <w:szCs w:val="16"/>
        </w:rPr>
        <w:t>-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c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u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r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d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2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n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d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P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o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i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ion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in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“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H</w:t>
      </w:r>
      <w:r>
        <w:rPr>
          <w:rFonts w:cs="Arial" w:hAnsi="Arial" w:eastAsia="Arial" w:ascii="Arial"/>
          <w:spacing w:val="-3"/>
          <w:w w:val="100"/>
          <w:sz w:val="16"/>
          <w:szCs w:val="16"/>
        </w:rPr>
        <w:t>u</w:t>
      </w:r>
      <w:r>
        <w:rPr>
          <w:rFonts w:cs="Arial" w:hAnsi="Arial" w:eastAsia="Arial" w:ascii="Arial"/>
          <w:spacing w:val="3"/>
          <w:w w:val="100"/>
          <w:sz w:val="16"/>
          <w:szCs w:val="16"/>
        </w:rPr>
        <w:t>m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n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R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o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u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r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c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M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n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g</w:t>
      </w:r>
      <w:r>
        <w:rPr>
          <w:rFonts w:cs="Arial" w:hAnsi="Arial" w:eastAsia="Arial" w:ascii="Arial"/>
          <w:spacing w:val="-3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3"/>
          <w:w w:val="100"/>
          <w:sz w:val="16"/>
          <w:szCs w:val="16"/>
        </w:rPr>
        <w:t>m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n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”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-3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3"/>
          <w:w w:val="100"/>
          <w:sz w:val="16"/>
          <w:szCs w:val="16"/>
        </w:rPr>
        <w:t>m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in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r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i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n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2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0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1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1</w:t>
      </w:r>
    </w:p>
    <w:p>
      <w:pPr>
        <w:rPr>
          <w:rFonts w:cs="Arial" w:hAnsi="Arial" w:eastAsia="Arial" w:ascii="Arial"/>
          <w:sz w:val="16"/>
          <w:szCs w:val="16"/>
        </w:rPr>
        <w:jc w:val="left"/>
        <w:spacing w:before="20"/>
        <w:ind w:left="100"/>
        <w:sectPr>
          <w:pgSz w:w="12240" w:h="15840"/>
          <w:pgMar w:top="1480" w:bottom="280" w:left="1340" w:right="1560"/>
        </w:sectPr>
      </w:pPr>
      <w:r>
        <w:rPr>
          <w:rFonts w:cs="Arial" w:hAnsi="Arial" w:eastAsia="Arial" w:ascii="Arial"/>
          <w:spacing w:val="-1"/>
          <w:w w:val="100"/>
          <w:sz w:val="16"/>
          <w:szCs w:val="16"/>
        </w:rPr>
        <w:t>-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O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r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g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n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i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z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d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C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o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ll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g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C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o</w:t>
      </w:r>
      <w:r>
        <w:rPr>
          <w:rFonts w:cs="Arial" w:hAnsi="Arial" w:eastAsia="Arial" w:ascii="Arial"/>
          <w:spacing w:val="3"/>
          <w:w w:val="100"/>
          <w:sz w:val="16"/>
          <w:szCs w:val="16"/>
        </w:rPr>
        <w:t>m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p</w:t>
      </w:r>
      <w:r>
        <w:rPr>
          <w:rFonts w:cs="Arial" w:hAnsi="Arial" w:eastAsia="Arial" w:ascii="Arial"/>
          <w:spacing w:val="-3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i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ion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in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2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0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1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1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M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B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L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v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l.</w:t>
      </w:r>
    </w:p>
    <w:p>
      <w:pPr>
        <w:rPr>
          <w:rFonts w:cs="Arial" w:hAnsi="Arial" w:eastAsia="Arial" w:ascii="Arial"/>
          <w:sz w:val="16"/>
          <w:szCs w:val="16"/>
        </w:rPr>
        <w:jc w:val="left"/>
        <w:spacing w:before="73"/>
        <w:ind w:left="100"/>
      </w:pPr>
      <w:r>
        <w:rPr>
          <w:rFonts w:cs="Arial" w:hAnsi="Arial" w:eastAsia="Arial" w:ascii="Arial"/>
          <w:b/>
          <w:spacing w:val="1"/>
          <w:w w:val="100"/>
          <w:sz w:val="16"/>
          <w:szCs w:val="16"/>
        </w:rPr>
        <w:t>P</w:t>
      </w:r>
      <w:r>
        <w:rPr>
          <w:rFonts w:cs="Arial" w:hAnsi="Arial" w:eastAsia="Arial" w:ascii="Arial"/>
          <w:b/>
          <w:spacing w:val="1"/>
          <w:w w:val="100"/>
          <w:sz w:val="16"/>
          <w:szCs w:val="16"/>
        </w:rPr>
        <w:t>E</w:t>
      </w:r>
      <w:r>
        <w:rPr>
          <w:rFonts w:cs="Arial" w:hAnsi="Arial" w:eastAsia="Arial" w:ascii="Arial"/>
          <w:b/>
          <w:spacing w:val="-1"/>
          <w:w w:val="100"/>
          <w:sz w:val="16"/>
          <w:szCs w:val="16"/>
        </w:rPr>
        <w:t>R</w:t>
      </w:r>
      <w:r>
        <w:rPr>
          <w:rFonts w:cs="Arial" w:hAnsi="Arial" w:eastAsia="Arial" w:ascii="Arial"/>
          <w:b/>
          <w:spacing w:val="-2"/>
          <w:w w:val="100"/>
          <w:sz w:val="16"/>
          <w:szCs w:val="16"/>
        </w:rPr>
        <w:t>S</w: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O</w:t>
      </w:r>
      <w:r>
        <w:rPr>
          <w:rFonts w:cs="Arial" w:hAnsi="Arial" w:eastAsia="Arial" w:ascii="Arial"/>
          <w:b/>
          <w:spacing w:val="1"/>
          <w:w w:val="100"/>
          <w:sz w:val="16"/>
          <w:szCs w:val="16"/>
        </w:rPr>
        <w:t>N</w:t>
      </w:r>
      <w:r>
        <w:rPr>
          <w:rFonts w:cs="Arial" w:hAnsi="Arial" w:eastAsia="Arial" w:ascii="Arial"/>
          <w:b/>
          <w:spacing w:val="-8"/>
          <w:w w:val="100"/>
          <w:sz w:val="16"/>
          <w:szCs w:val="16"/>
        </w:rPr>
        <w:t>A</w: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L</w:t>
      </w:r>
      <w:r>
        <w:rPr>
          <w:rFonts w:cs="Arial" w:hAnsi="Arial" w:eastAsia="Arial" w:ascii="Arial"/>
          <w:b/>
          <w:spacing w:val="4"/>
          <w:w w:val="100"/>
          <w:sz w:val="16"/>
          <w:szCs w:val="16"/>
        </w:rPr>
        <w:t> </w:t>
      </w:r>
      <w:r>
        <w:rPr>
          <w:rFonts w:cs="Arial" w:hAnsi="Arial" w:eastAsia="Arial" w:ascii="Arial"/>
          <w:b/>
          <w:spacing w:val="-2"/>
          <w:w w:val="100"/>
          <w:sz w:val="16"/>
          <w:szCs w:val="16"/>
        </w:rPr>
        <w:t>T</w:t>
      </w:r>
      <w:r>
        <w:rPr>
          <w:rFonts w:cs="Arial" w:hAnsi="Arial" w:eastAsia="Arial" w:ascii="Arial"/>
          <w:b/>
          <w:spacing w:val="4"/>
          <w:w w:val="100"/>
          <w:sz w:val="16"/>
          <w:szCs w:val="16"/>
        </w:rPr>
        <w:t>R</w:t>
      </w:r>
      <w:r>
        <w:rPr>
          <w:rFonts w:cs="Arial" w:hAnsi="Arial" w:eastAsia="Arial" w:ascii="Arial"/>
          <w:b/>
          <w:spacing w:val="-6"/>
          <w:w w:val="100"/>
          <w:sz w:val="16"/>
          <w:szCs w:val="16"/>
        </w:rPr>
        <w:t>A</w:t>
      </w:r>
      <w:r>
        <w:rPr>
          <w:rFonts w:cs="Arial" w:hAnsi="Arial" w:eastAsia="Arial" w:ascii="Arial"/>
          <w:b/>
          <w:spacing w:val="1"/>
          <w:w w:val="100"/>
          <w:sz w:val="16"/>
          <w:szCs w:val="16"/>
        </w:rPr>
        <w:t>I</w:t>
      </w:r>
      <w:r>
        <w:rPr>
          <w:rFonts w:cs="Arial" w:hAnsi="Arial" w:eastAsia="Arial" w:ascii="Arial"/>
          <w:b/>
          <w:spacing w:val="-2"/>
          <w:w w:val="100"/>
          <w:sz w:val="16"/>
          <w:szCs w:val="16"/>
        </w:rPr>
        <w:t>T</w: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0"/>
          <w:w w:val="100"/>
          <w:sz w:val="16"/>
          <w:szCs w:val="16"/>
        </w:rPr>
      </w:r>
    </w:p>
    <w:p>
      <w:pPr>
        <w:rPr>
          <w:sz w:val="10"/>
          <w:szCs w:val="10"/>
        </w:rPr>
        <w:jc w:val="left"/>
        <w:spacing w:before="4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6"/>
          <w:szCs w:val="16"/>
        </w:rPr>
        <w:jc w:val="left"/>
        <w:ind w:left="100"/>
      </w:pPr>
      <w:r>
        <w:rPr>
          <w:rFonts w:cs="Arial" w:hAnsi="Arial" w:eastAsia="Arial" w:ascii="Arial"/>
          <w:spacing w:val="-1"/>
          <w:w w:val="100"/>
          <w:sz w:val="16"/>
          <w:szCs w:val="16"/>
        </w:rPr>
        <w:t>-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G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o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o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d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le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d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r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h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ip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k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ill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o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g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o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l,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3"/>
          <w:w w:val="100"/>
          <w:sz w:val="16"/>
          <w:szCs w:val="16"/>
        </w:rPr>
        <w:t>m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p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o</w:t>
      </w:r>
      <w:r>
        <w:rPr>
          <w:rFonts w:cs="Arial" w:hAnsi="Arial" w:eastAsia="Arial" w:ascii="Arial"/>
          <w:spacing w:val="-3"/>
          <w:w w:val="100"/>
          <w:sz w:val="16"/>
          <w:szCs w:val="16"/>
        </w:rPr>
        <w:t>w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r</w:t>
      </w:r>
      <w:r>
        <w:rPr>
          <w:rFonts w:cs="Arial" w:hAnsi="Arial" w:eastAsia="Arial" w:ascii="Arial"/>
          <w:spacing w:val="3"/>
          <w:w w:val="100"/>
          <w:sz w:val="16"/>
          <w:szCs w:val="16"/>
        </w:rPr>
        <w:t>m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-3"/>
          <w:w w:val="100"/>
          <w:sz w:val="16"/>
          <w:szCs w:val="16"/>
        </w:rPr>
        <w:t>n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2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n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d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p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r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f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o</w:t>
      </w:r>
      <w:r>
        <w:rPr>
          <w:rFonts w:cs="Arial" w:hAnsi="Arial" w:eastAsia="Arial" w:ascii="Arial"/>
          <w:spacing w:val="-3"/>
          <w:w w:val="100"/>
          <w:sz w:val="16"/>
          <w:szCs w:val="16"/>
        </w:rPr>
        <w:t>r</w:t>
      </w:r>
      <w:r>
        <w:rPr>
          <w:rFonts w:cs="Arial" w:hAnsi="Arial" w:eastAsia="Arial" w:ascii="Arial"/>
          <w:spacing w:val="3"/>
          <w:w w:val="100"/>
          <w:sz w:val="16"/>
          <w:szCs w:val="16"/>
        </w:rPr>
        <w:t>m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-3"/>
          <w:w w:val="100"/>
          <w:sz w:val="16"/>
          <w:szCs w:val="16"/>
        </w:rPr>
        <w:t>n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c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3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v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lu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io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n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.</w:t>
      </w:r>
    </w:p>
    <w:p>
      <w:pPr>
        <w:rPr>
          <w:rFonts w:cs="Arial" w:hAnsi="Arial" w:eastAsia="Arial" w:ascii="Arial"/>
          <w:sz w:val="16"/>
          <w:szCs w:val="16"/>
        </w:rPr>
        <w:jc w:val="left"/>
        <w:spacing w:before="20"/>
        <w:ind w:left="100"/>
      </w:pPr>
      <w:r>
        <w:rPr>
          <w:rFonts w:cs="Arial" w:hAnsi="Arial" w:eastAsia="Arial" w:ascii="Arial"/>
          <w:spacing w:val="-1"/>
          <w:w w:val="100"/>
          <w:sz w:val="16"/>
          <w:szCs w:val="16"/>
        </w:rPr>
        <w:t>-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r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o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n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g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P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r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o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b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l</w:t>
      </w:r>
      <w:r>
        <w:rPr>
          <w:rFonts w:cs="Arial" w:hAnsi="Arial" w:eastAsia="Arial" w:ascii="Arial"/>
          <w:spacing w:val="-3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m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o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l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v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ing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k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il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l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3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o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3"/>
          <w:w w:val="100"/>
          <w:sz w:val="16"/>
          <w:szCs w:val="16"/>
        </w:rPr>
        <w:t>r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o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l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v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i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u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q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u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i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c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k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ly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n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d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f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irl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y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.</w:t>
      </w:r>
    </w:p>
    <w:p>
      <w:pPr>
        <w:rPr>
          <w:sz w:val="28"/>
          <w:szCs w:val="28"/>
        </w:rPr>
        <w:jc w:val="left"/>
        <w:spacing w:before="16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16"/>
          <w:szCs w:val="16"/>
        </w:rPr>
        <w:jc w:val="left"/>
        <w:ind w:left="100"/>
      </w:pPr>
      <w:r>
        <w:rPr>
          <w:rFonts w:cs="Arial" w:hAnsi="Arial" w:eastAsia="Arial" w:ascii="Arial"/>
          <w:b/>
          <w:spacing w:val="1"/>
          <w:w w:val="100"/>
          <w:sz w:val="16"/>
          <w:szCs w:val="16"/>
        </w:rPr>
        <w:t>P</w:t>
      </w:r>
      <w:r>
        <w:rPr>
          <w:rFonts w:cs="Arial" w:hAnsi="Arial" w:eastAsia="Arial" w:ascii="Arial"/>
          <w:b/>
          <w:spacing w:val="1"/>
          <w:w w:val="100"/>
          <w:sz w:val="16"/>
          <w:szCs w:val="16"/>
        </w:rPr>
        <w:t>E</w:t>
      </w:r>
      <w:r>
        <w:rPr>
          <w:rFonts w:cs="Arial" w:hAnsi="Arial" w:eastAsia="Arial" w:ascii="Arial"/>
          <w:b/>
          <w:spacing w:val="-1"/>
          <w:w w:val="100"/>
          <w:sz w:val="16"/>
          <w:szCs w:val="16"/>
        </w:rPr>
        <w:t>R</w:t>
      </w:r>
      <w:r>
        <w:rPr>
          <w:rFonts w:cs="Arial" w:hAnsi="Arial" w:eastAsia="Arial" w:ascii="Arial"/>
          <w:b/>
          <w:spacing w:val="-2"/>
          <w:w w:val="100"/>
          <w:sz w:val="16"/>
          <w:szCs w:val="16"/>
        </w:rPr>
        <w:t>S</w: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O</w:t>
      </w:r>
      <w:r>
        <w:rPr>
          <w:rFonts w:cs="Arial" w:hAnsi="Arial" w:eastAsia="Arial" w:ascii="Arial"/>
          <w:b/>
          <w:spacing w:val="1"/>
          <w:w w:val="100"/>
          <w:sz w:val="16"/>
          <w:szCs w:val="16"/>
        </w:rPr>
        <w:t>N</w:t>
      </w:r>
      <w:r>
        <w:rPr>
          <w:rFonts w:cs="Arial" w:hAnsi="Arial" w:eastAsia="Arial" w:ascii="Arial"/>
          <w:b/>
          <w:spacing w:val="-8"/>
          <w:w w:val="100"/>
          <w:sz w:val="16"/>
          <w:szCs w:val="16"/>
        </w:rPr>
        <w:t>A</w: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L</w:t>
      </w:r>
      <w:r>
        <w:rPr>
          <w:rFonts w:cs="Arial" w:hAnsi="Arial" w:eastAsia="Arial" w:ascii="Arial"/>
          <w:b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b/>
          <w:spacing w:val="1"/>
          <w:w w:val="100"/>
          <w:sz w:val="16"/>
          <w:szCs w:val="16"/>
        </w:rPr>
        <w:t>V</w:t>
      </w:r>
      <w:r>
        <w:rPr>
          <w:rFonts w:cs="Arial" w:hAnsi="Arial" w:eastAsia="Arial" w:ascii="Arial"/>
          <w:b/>
          <w:spacing w:val="1"/>
          <w:w w:val="100"/>
          <w:sz w:val="16"/>
          <w:szCs w:val="16"/>
        </w:rPr>
        <w:t>I</w:t>
      </w:r>
      <w:r>
        <w:rPr>
          <w:rFonts w:cs="Arial" w:hAnsi="Arial" w:eastAsia="Arial" w:ascii="Arial"/>
          <w:b/>
          <w:spacing w:val="2"/>
          <w:w w:val="100"/>
          <w:sz w:val="16"/>
          <w:szCs w:val="16"/>
        </w:rPr>
        <w:t>T</w:t>
      </w:r>
      <w:r>
        <w:rPr>
          <w:rFonts w:cs="Arial" w:hAnsi="Arial" w:eastAsia="Arial" w:ascii="Arial"/>
          <w:b/>
          <w:spacing w:val="-8"/>
          <w:w w:val="100"/>
          <w:sz w:val="16"/>
          <w:szCs w:val="16"/>
        </w:rPr>
        <w:t>A</w: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0"/>
          <w:w w:val="100"/>
          <w:sz w:val="16"/>
          <w:szCs w:val="16"/>
        </w:rPr>
      </w:r>
    </w:p>
    <w:p>
      <w:pPr>
        <w:rPr>
          <w:sz w:val="10"/>
          <w:szCs w:val="10"/>
        </w:rPr>
        <w:jc w:val="left"/>
        <w:spacing w:before="3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6"/>
          <w:szCs w:val="16"/>
        </w:rPr>
        <w:jc w:val="left"/>
        <w:ind w:left="100"/>
      </w:pPr>
      <w:r>
        <w:rPr>
          <w:rFonts w:cs="Arial" w:hAnsi="Arial" w:eastAsia="Arial" w:ascii="Arial"/>
          <w:spacing w:val="-1"/>
          <w:w w:val="100"/>
          <w:sz w:val="16"/>
          <w:szCs w:val="16"/>
        </w:rPr>
        <w:t>-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Fath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r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N</w:t>
      </w:r>
      <w:r>
        <w:rPr>
          <w:rFonts w:cs="Arial" w:hAnsi="Arial" w:eastAsia="Arial" w:ascii="Arial"/>
          <w:spacing w:val="-3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3"/>
          <w:w w:val="100"/>
          <w:sz w:val="16"/>
          <w:szCs w:val="16"/>
        </w:rPr>
        <w:t>m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-2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:</w:t>
      </w:r>
    </w:p>
    <w:p>
      <w:pPr>
        <w:rPr>
          <w:rFonts w:cs="Arial" w:hAnsi="Arial" w:eastAsia="Arial" w:ascii="Arial"/>
          <w:sz w:val="16"/>
          <w:szCs w:val="16"/>
        </w:rPr>
        <w:jc w:val="left"/>
        <w:spacing w:before="20"/>
        <w:ind w:left="100"/>
      </w:pPr>
      <w:r>
        <w:rPr>
          <w:rFonts w:cs="Arial" w:hAnsi="Arial" w:eastAsia="Arial" w:ascii="Arial"/>
          <w:spacing w:val="-1"/>
          <w:w w:val="100"/>
          <w:sz w:val="16"/>
          <w:szCs w:val="16"/>
        </w:rPr>
        <w:t>-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D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t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o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f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B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irth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:</w:t>
      </w:r>
    </w:p>
    <w:p>
      <w:pPr>
        <w:rPr>
          <w:rFonts w:cs="Arial" w:hAnsi="Arial" w:eastAsia="Arial" w:ascii="Arial"/>
          <w:sz w:val="16"/>
          <w:szCs w:val="16"/>
        </w:rPr>
        <w:jc w:val="left"/>
        <w:spacing w:before="20"/>
        <w:ind w:left="100"/>
      </w:pPr>
      <w:r>
        <w:rPr>
          <w:rFonts w:cs="Arial" w:hAnsi="Arial" w:eastAsia="Arial" w:ascii="Arial"/>
          <w:spacing w:val="-1"/>
          <w:w w:val="100"/>
          <w:sz w:val="16"/>
          <w:szCs w:val="16"/>
        </w:rPr>
        <w:t>-Language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:</w:t>
      </w:r>
    </w:p>
    <w:p>
      <w:pPr>
        <w:rPr>
          <w:rFonts w:cs="Arial" w:hAnsi="Arial" w:eastAsia="Arial" w:ascii="Arial"/>
          <w:sz w:val="16"/>
          <w:szCs w:val="16"/>
        </w:rPr>
        <w:jc w:val="left"/>
        <w:spacing w:before="20"/>
        <w:ind w:left="100"/>
      </w:pPr>
      <w:r>
        <w:rPr>
          <w:rFonts w:cs="Arial" w:hAnsi="Arial" w:eastAsia="Arial" w:ascii="Arial"/>
          <w:spacing w:val="-1"/>
          <w:w w:val="100"/>
          <w:sz w:val="16"/>
          <w:szCs w:val="16"/>
        </w:rPr>
        <w:t>-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-4"/>
          <w:w w:val="100"/>
          <w:sz w:val="16"/>
          <w:szCs w:val="16"/>
        </w:rPr>
        <w:t>x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:</w:t>
      </w:r>
    </w:p>
    <w:p>
      <w:pPr>
        <w:rPr>
          <w:rFonts w:cs="Arial" w:hAnsi="Arial" w:eastAsia="Arial" w:ascii="Arial"/>
          <w:sz w:val="16"/>
          <w:szCs w:val="16"/>
        </w:rPr>
        <w:jc w:val="left"/>
        <w:spacing w:before="20"/>
        <w:ind w:left="100"/>
      </w:pPr>
      <w:r>
        <w:rPr>
          <w:rFonts w:cs="Arial" w:hAnsi="Arial" w:eastAsia="Arial" w:ascii="Arial"/>
          <w:spacing w:val="-1"/>
          <w:w w:val="100"/>
          <w:sz w:val="16"/>
          <w:szCs w:val="16"/>
        </w:rPr>
        <w:t>-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H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o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b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b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ies</w:t>
      </w:r>
      <w:r>
        <w:rPr>
          <w:rFonts w:cs="Arial" w:hAnsi="Arial" w:eastAsia="Arial" w:ascii="Arial"/>
          <w:spacing w:val="2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:</w:t>
      </w:r>
    </w:p>
    <w:p>
      <w:pPr>
        <w:rPr>
          <w:rFonts w:cs="Arial" w:hAnsi="Arial" w:eastAsia="Arial" w:ascii="Arial"/>
          <w:sz w:val="16"/>
          <w:szCs w:val="16"/>
        </w:rPr>
        <w:jc w:val="left"/>
        <w:spacing w:before="20"/>
        <w:ind w:left="100"/>
      </w:pPr>
      <w:r>
        <w:rPr>
          <w:rFonts w:cs="Arial" w:hAnsi="Arial" w:eastAsia="Arial" w:ascii="Arial"/>
          <w:spacing w:val="-1"/>
          <w:w w:val="100"/>
          <w:sz w:val="16"/>
          <w:szCs w:val="16"/>
        </w:rPr>
        <w:t>-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A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d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d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r</w:t>
      </w:r>
      <w:r>
        <w:rPr>
          <w:rFonts w:cs="Arial" w:hAnsi="Arial" w:eastAsia="Arial" w:ascii="Arial"/>
          <w:spacing w:val="-1"/>
          <w:w w:val="100"/>
          <w:sz w:val="16"/>
          <w:szCs w:val="16"/>
        </w:rPr>
        <w:t>e</w:t>
      </w:r>
      <w:r>
        <w:rPr>
          <w:rFonts w:cs="Arial" w:hAnsi="Arial" w:eastAsia="Arial" w:ascii="Arial"/>
          <w:spacing w:val="1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s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:</w:t>
      </w:r>
    </w:p>
    <w:sectPr>
      <w:pgSz w:w="12240" w:h="15840"/>
      <w:pgMar w:top="1380" w:bottom="280" w:left="1340" w:right="172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bmiet@gmail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